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0BFFAC6" w14:textId="77777777" w:rsidR="0028308A" w:rsidRDefault="0028308A" w:rsidP="0028308A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1BDB" w:rsidRPr="00BC1BDB" w14:paraId="3FDB3FF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068F6" w14:textId="77777777" w:rsidR="00041381" w:rsidRPr="00BC1BDB" w:rsidRDefault="00041381" w:rsidP="00041381">
            <w:bookmarkStart w:id="0" w:name="_GoBack"/>
            <w:bookmarkEnd w:id="0"/>
            <w:r w:rsidRPr="00BC1BDB">
              <w:t>WYDZIAŁ</w:t>
            </w:r>
            <w:r w:rsidR="002C4A38" w:rsidRPr="00BC1BDB">
              <w:t xml:space="preserve"> </w:t>
            </w:r>
            <w:r w:rsidR="00BC1BDB" w:rsidRPr="00BC1BDB">
              <w:t>ARCHITEKTURY</w:t>
            </w:r>
            <w:r w:rsidRPr="00BC1BDB">
              <w:t xml:space="preserve"> </w:t>
            </w:r>
          </w:p>
          <w:p w14:paraId="1B975998" w14:textId="77777777" w:rsidR="00041381" w:rsidRPr="00BC1BDB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BC1BDB">
              <w:t>KARTA PRZEDMIOTU</w:t>
            </w:r>
          </w:p>
          <w:p w14:paraId="1854E6DA" w14:textId="77777777" w:rsidR="00A73274" w:rsidRPr="00BC1BDB" w:rsidRDefault="005C16CA" w:rsidP="005C16CA">
            <w:pPr>
              <w:pStyle w:val="Nagwek2"/>
              <w:rPr>
                <w:b w:val="0"/>
              </w:rPr>
            </w:pPr>
            <w:r w:rsidRPr="00BC1BDB">
              <w:t xml:space="preserve">Nazwa </w:t>
            </w:r>
            <w:r w:rsidR="00C24AE7" w:rsidRPr="00BC1BDB">
              <w:t xml:space="preserve">przedmiotu </w:t>
            </w:r>
            <w:r w:rsidRPr="00BC1BDB">
              <w:t xml:space="preserve">w języku polskim </w:t>
            </w:r>
            <w:r w:rsidR="008A41E4" w:rsidRPr="00BC1BDB">
              <w:rPr>
                <w:b w:val="0"/>
              </w:rPr>
              <w:t>Budżet partycypacyjny</w:t>
            </w:r>
          </w:p>
          <w:p w14:paraId="0C28E961" w14:textId="77777777" w:rsidR="005C16CA" w:rsidRPr="00BC1BDB" w:rsidRDefault="005C16CA" w:rsidP="005C16CA">
            <w:pPr>
              <w:pStyle w:val="Nagwek2"/>
            </w:pPr>
            <w:r w:rsidRPr="00BC1BDB">
              <w:t xml:space="preserve">Nazwa </w:t>
            </w:r>
            <w:r w:rsidR="00C24AE7" w:rsidRPr="00BC1BDB">
              <w:t xml:space="preserve">przedmiotu </w:t>
            </w:r>
            <w:r w:rsidRPr="00BC1BDB">
              <w:t xml:space="preserve">w języku angielskim </w:t>
            </w:r>
            <w:proofErr w:type="spellStart"/>
            <w:r w:rsidR="008A41E4" w:rsidRPr="00BC1BDB">
              <w:rPr>
                <w:b w:val="0"/>
              </w:rPr>
              <w:t>Participatory</w:t>
            </w:r>
            <w:proofErr w:type="spellEnd"/>
            <w:r w:rsidR="008A41E4" w:rsidRPr="00BC1BDB">
              <w:rPr>
                <w:b w:val="0"/>
              </w:rPr>
              <w:t xml:space="preserve"> </w:t>
            </w:r>
            <w:proofErr w:type="spellStart"/>
            <w:r w:rsidR="008A41E4" w:rsidRPr="00BC1BDB">
              <w:rPr>
                <w:b w:val="0"/>
              </w:rPr>
              <w:t>budgeting</w:t>
            </w:r>
            <w:proofErr w:type="spellEnd"/>
          </w:p>
          <w:p w14:paraId="188DD9D9" w14:textId="77777777" w:rsidR="002C4A38" w:rsidRPr="00BC1BDB" w:rsidRDefault="00D552A5">
            <w:pPr>
              <w:pStyle w:val="Nagwek2"/>
            </w:pPr>
            <w:r w:rsidRPr="00BC1BDB">
              <w:t>Kierunek studiów</w:t>
            </w:r>
            <w:r w:rsidR="002C4A38" w:rsidRPr="00BC1BDB">
              <w:t xml:space="preserve"> (jeśli dotyczy): </w:t>
            </w:r>
            <w:r w:rsidR="00B82201" w:rsidRPr="00BC1BDB">
              <w:rPr>
                <w:b w:val="0"/>
              </w:rPr>
              <w:t>Gospodarka przestrzenna</w:t>
            </w:r>
          </w:p>
          <w:p w14:paraId="14EB28BC" w14:textId="77777777" w:rsidR="00D552A5" w:rsidRPr="00BC1BDB" w:rsidRDefault="009E431C">
            <w:pPr>
              <w:pStyle w:val="Nagwek2"/>
            </w:pPr>
            <w:r w:rsidRPr="00BC1BDB">
              <w:t>Specjalność</w:t>
            </w:r>
            <w:r w:rsidR="002C4A38" w:rsidRPr="00BC1BDB">
              <w:t xml:space="preserve"> (jeśli dotyczy)</w:t>
            </w:r>
            <w:r w:rsidRPr="00BC1BDB">
              <w:t>: ……………………..</w:t>
            </w:r>
          </w:p>
          <w:p w14:paraId="1C86720A" w14:textId="77777777" w:rsidR="00794A39" w:rsidRPr="00BC1BDB" w:rsidRDefault="00794A39">
            <w:pPr>
              <w:rPr>
                <w:b/>
                <w:bCs/>
              </w:rPr>
            </w:pPr>
            <w:r w:rsidRPr="00BC1BDB">
              <w:rPr>
                <w:b/>
                <w:bCs/>
              </w:rPr>
              <w:t xml:space="preserve">Poziom </w:t>
            </w:r>
            <w:r w:rsidR="002C4A38" w:rsidRPr="00BC1BDB">
              <w:rPr>
                <w:b/>
                <w:bCs/>
              </w:rPr>
              <w:t>i forma</w:t>
            </w:r>
            <w:r w:rsidR="00C24AE7" w:rsidRPr="00BC1BDB">
              <w:rPr>
                <w:b/>
                <w:bCs/>
              </w:rPr>
              <w:t xml:space="preserve"> studiów</w:t>
            </w:r>
            <w:r w:rsidR="00D552A5" w:rsidRPr="00BC1BDB">
              <w:rPr>
                <w:b/>
                <w:bCs/>
              </w:rPr>
              <w:t>:</w:t>
            </w:r>
            <w:r w:rsidR="00D552A5" w:rsidRPr="00BC1BDB">
              <w:rPr>
                <w:b/>
                <w:bCs/>
              </w:rPr>
              <w:tab/>
            </w:r>
            <w:r w:rsidR="00A73274" w:rsidRPr="00BC1BDB">
              <w:rPr>
                <w:b/>
                <w:bCs/>
                <w:strike/>
              </w:rPr>
              <w:t>I</w:t>
            </w:r>
            <w:r w:rsidR="00A73274" w:rsidRPr="00BC1BDB">
              <w:rPr>
                <w:b/>
                <w:bCs/>
              </w:rPr>
              <w:t xml:space="preserve"> / </w:t>
            </w:r>
            <w:r w:rsidR="00D552A5" w:rsidRPr="00BC1BDB">
              <w:rPr>
                <w:b/>
                <w:bCs/>
              </w:rPr>
              <w:t>II stopień</w:t>
            </w:r>
            <w:r w:rsidR="00AB33CE" w:rsidRPr="00BC1BDB">
              <w:rPr>
                <w:b/>
                <w:bCs/>
              </w:rPr>
              <w:t xml:space="preserve"> </w:t>
            </w:r>
            <w:r w:rsidR="00AB33CE" w:rsidRPr="00BC1BDB">
              <w:rPr>
                <w:b/>
                <w:bCs/>
                <w:strike/>
              </w:rPr>
              <w:t>/ jednolite studia magisterskie</w:t>
            </w:r>
            <w:r w:rsidR="00A73274" w:rsidRPr="00BC1BDB">
              <w:rPr>
                <w:b/>
                <w:bCs/>
              </w:rPr>
              <w:t>*</w:t>
            </w:r>
            <w:r w:rsidR="00D552A5" w:rsidRPr="00BC1BDB">
              <w:rPr>
                <w:b/>
                <w:bCs/>
              </w:rPr>
              <w:t>, stacjonarn</w:t>
            </w:r>
            <w:r w:rsidR="002C4A38" w:rsidRPr="00BC1BDB">
              <w:rPr>
                <w:b/>
                <w:bCs/>
              </w:rPr>
              <w:t>a</w:t>
            </w:r>
            <w:r w:rsidR="00A73274" w:rsidRPr="00BC1BDB">
              <w:rPr>
                <w:b/>
                <w:bCs/>
              </w:rPr>
              <w:t xml:space="preserve"> / </w:t>
            </w:r>
            <w:r w:rsidRPr="00BC1BDB">
              <w:rPr>
                <w:b/>
                <w:bCs/>
              </w:rPr>
              <w:t xml:space="preserve"> </w:t>
            </w:r>
          </w:p>
          <w:p w14:paraId="6CD1B6E2" w14:textId="77777777" w:rsidR="00D552A5" w:rsidRPr="00BC1BDB" w:rsidRDefault="00794A39">
            <w:pPr>
              <w:rPr>
                <w:b/>
                <w:bCs/>
              </w:rPr>
            </w:pPr>
            <w:r w:rsidRPr="00BC1BDB">
              <w:rPr>
                <w:b/>
                <w:bCs/>
              </w:rPr>
              <w:t xml:space="preserve">                                               </w:t>
            </w:r>
            <w:r w:rsidR="00A73274" w:rsidRPr="00BC1BDB">
              <w:rPr>
                <w:b/>
                <w:bCs/>
                <w:strike/>
              </w:rPr>
              <w:t>niestacjonarn</w:t>
            </w:r>
            <w:r w:rsidR="002C4A38" w:rsidRPr="00BC1BDB">
              <w:rPr>
                <w:b/>
                <w:bCs/>
                <w:strike/>
              </w:rPr>
              <w:t>a</w:t>
            </w:r>
            <w:r w:rsidR="00A73274" w:rsidRPr="00BC1BDB">
              <w:rPr>
                <w:b/>
                <w:bCs/>
              </w:rPr>
              <w:t>*</w:t>
            </w:r>
          </w:p>
          <w:p w14:paraId="4461E05B" w14:textId="77777777" w:rsidR="00D552A5" w:rsidRPr="00BC1BDB" w:rsidRDefault="00D552A5">
            <w:pPr>
              <w:rPr>
                <w:b/>
                <w:bCs/>
                <w:shd w:val="clear" w:color="auto" w:fill="FFFF00"/>
              </w:rPr>
            </w:pPr>
            <w:r w:rsidRPr="00BC1BDB">
              <w:rPr>
                <w:b/>
                <w:bCs/>
              </w:rPr>
              <w:t>Rodzaj przedmiotu:</w:t>
            </w:r>
            <w:r w:rsidRPr="00BC1BDB">
              <w:rPr>
                <w:b/>
                <w:bCs/>
              </w:rPr>
              <w:tab/>
            </w:r>
            <w:r w:rsidRPr="00BC1BDB">
              <w:rPr>
                <w:b/>
                <w:bCs/>
              </w:rPr>
              <w:tab/>
            </w:r>
            <w:r w:rsidR="002C4A38" w:rsidRPr="00BC1BDB">
              <w:rPr>
                <w:b/>
                <w:bCs/>
                <w:strike/>
              </w:rPr>
              <w:t>obowiązkowy</w:t>
            </w:r>
            <w:r w:rsidR="002C4A38" w:rsidRPr="00BC1BDB">
              <w:rPr>
                <w:b/>
                <w:bCs/>
              </w:rPr>
              <w:t xml:space="preserve"> </w:t>
            </w:r>
            <w:r w:rsidR="002C4A38" w:rsidRPr="00BC1BDB">
              <w:rPr>
                <w:b/>
                <w:bCs/>
                <w:strike/>
              </w:rPr>
              <w:t xml:space="preserve">/ </w:t>
            </w:r>
            <w:r w:rsidR="002C4A38" w:rsidRPr="00BC1BDB">
              <w:rPr>
                <w:b/>
                <w:bCs/>
              </w:rPr>
              <w:t>wybieralny</w:t>
            </w:r>
            <w:r w:rsidR="00195F9F" w:rsidRPr="00BC1BDB">
              <w:rPr>
                <w:b/>
                <w:bCs/>
                <w:strike/>
              </w:rPr>
              <w:t xml:space="preserve"> / o</w:t>
            </w:r>
            <w:r w:rsidR="0050644A" w:rsidRPr="00BC1BDB">
              <w:rPr>
                <w:b/>
                <w:bCs/>
                <w:strike/>
              </w:rPr>
              <w:t>gólnouczelniany</w:t>
            </w:r>
            <w:r w:rsidR="002C4A38" w:rsidRPr="00BC1BDB">
              <w:rPr>
                <w:b/>
                <w:bCs/>
              </w:rPr>
              <w:t xml:space="preserve"> *</w:t>
            </w:r>
          </w:p>
          <w:p w14:paraId="75A8B2A3" w14:textId="38FE949B" w:rsidR="00D552A5" w:rsidRPr="00295A32" w:rsidRDefault="00D552A5" w:rsidP="00295A32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BC1BDB">
              <w:rPr>
                <w:b/>
                <w:bCs/>
              </w:rPr>
              <w:t>Kod przedmiotu</w:t>
            </w:r>
            <w:r w:rsidRPr="00BC1BDB">
              <w:rPr>
                <w:b/>
                <w:bCs/>
              </w:rPr>
              <w:tab/>
            </w:r>
            <w:r w:rsidRPr="00BC1BDB">
              <w:rPr>
                <w:b/>
                <w:bCs/>
              </w:rPr>
              <w:tab/>
            </w:r>
            <w:r w:rsidR="00B71E6A" w:rsidRPr="00B71E6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GPA117556P</w:t>
            </w:r>
          </w:p>
          <w:p w14:paraId="63DA116C" w14:textId="77777777" w:rsidR="009A3831" w:rsidRPr="00BC1BDB" w:rsidRDefault="00874AAA" w:rsidP="00ED7792">
            <w:pPr>
              <w:rPr>
                <w:b/>
                <w:bCs/>
              </w:rPr>
            </w:pPr>
            <w:r w:rsidRPr="00BC1BDB">
              <w:rPr>
                <w:b/>
                <w:bCs/>
              </w:rPr>
              <w:t xml:space="preserve">Grupa kursów                      </w:t>
            </w:r>
            <w:r w:rsidRPr="00BC1BDB">
              <w:rPr>
                <w:b/>
                <w:bCs/>
                <w:strike/>
              </w:rPr>
              <w:t>TAK</w:t>
            </w:r>
            <w:r w:rsidRPr="00BC1BDB">
              <w:rPr>
                <w:b/>
                <w:bCs/>
              </w:rPr>
              <w:t xml:space="preserve"> / NIE</w:t>
            </w:r>
            <w:r w:rsidR="00CA5C4D" w:rsidRPr="00BC1BDB">
              <w:rPr>
                <w:b/>
                <w:bCs/>
              </w:rPr>
              <w:t>*</w:t>
            </w:r>
          </w:p>
        </w:tc>
      </w:tr>
      <w:tr w:rsidR="00BC1BDB" w:rsidRPr="00BC1BDB" w14:paraId="6359A25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1B781" w14:textId="77777777" w:rsidR="00794A39" w:rsidRPr="00BC1BDB" w:rsidRDefault="00794A39" w:rsidP="00041381"/>
        </w:tc>
      </w:tr>
    </w:tbl>
    <w:p w14:paraId="00B67CBE" w14:textId="77777777" w:rsidR="003C37E7" w:rsidRPr="00BC1BDB" w:rsidRDefault="003C37E7">
      <w:pPr>
        <w:rPr>
          <w:sz w:val="12"/>
          <w:szCs w:val="12"/>
        </w:rPr>
      </w:pPr>
    </w:p>
    <w:p w14:paraId="73DC25EA" w14:textId="77777777" w:rsidR="005C16CA" w:rsidRPr="00BC1BDB" w:rsidRDefault="005C16CA">
      <w:pPr>
        <w:rPr>
          <w:sz w:val="12"/>
          <w:szCs w:val="12"/>
        </w:rPr>
      </w:pPr>
    </w:p>
    <w:p w14:paraId="5FA7783F" w14:textId="77777777" w:rsidR="005C16CA" w:rsidRPr="00BC1BDB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BC1BDB" w:rsidRPr="00BC1BDB" w14:paraId="303346DA" w14:textId="77777777" w:rsidTr="00990D32">
        <w:tc>
          <w:tcPr>
            <w:tcW w:w="2802" w:type="dxa"/>
          </w:tcPr>
          <w:p w14:paraId="36BCE007" w14:textId="77777777" w:rsidR="0096719C" w:rsidRPr="00BC1BDB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6EB4FE7" w14:textId="77777777" w:rsidR="0096719C" w:rsidRPr="00BC1BDB" w:rsidRDefault="0096719C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C64FEDA" w14:textId="77777777" w:rsidR="0096719C" w:rsidRPr="00BC1BDB" w:rsidRDefault="0096719C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991B1F0" w14:textId="77777777" w:rsidR="0096719C" w:rsidRPr="00BC1BDB" w:rsidRDefault="0096719C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0563F545" w14:textId="77777777" w:rsidR="0096719C" w:rsidRPr="00BC1BDB" w:rsidRDefault="0096719C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66C50A91" w14:textId="77777777" w:rsidR="0096719C" w:rsidRPr="00BC1BDB" w:rsidRDefault="0096719C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Seminarium</w:t>
            </w:r>
          </w:p>
        </w:tc>
      </w:tr>
      <w:tr w:rsidR="00BC1BDB" w:rsidRPr="00BC1BDB" w14:paraId="6D4FA378" w14:textId="77777777" w:rsidTr="00990D32">
        <w:tc>
          <w:tcPr>
            <w:tcW w:w="2802" w:type="dxa"/>
          </w:tcPr>
          <w:p w14:paraId="3A31DB6F" w14:textId="77777777" w:rsidR="0096719C" w:rsidRPr="00BC1BDB" w:rsidRDefault="00BE27A3" w:rsidP="00EB330B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L</w:t>
            </w:r>
            <w:r w:rsidR="0096719C" w:rsidRPr="00BC1BDB">
              <w:rPr>
                <w:sz w:val="22"/>
                <w:szCs w:val="22"/>
              </w:rPr>
              <w:t>iczba godzin</w:t>
            </w:r>
            <w:r w:rsidR="00EB330B" w:rsidRPr="00BC1BD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25BBFAAE" w14:textId="77777777" w:rsidR="0096719C" w:rsidRPr="00BC1BDB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378CB862" w14:textId="77777777" w:rsidR="0096719C" w:rsidRPr="00BC1BDB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C8A52E8" w14:textId="77777777" w:rsidR="0096719C" w:rsidRPr="00BC1BDB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19B56D0" w14:textId="77777777" w:rsidR="0096719C" w:rsidRPr="00BC1BDB" w:rsidRDefault="00EB39D6" w:rsidP="00DA525E">
            <w:pPr>
              <w:jc w:val="center"/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4F5E3CCF" w14:textId="77777777" w:rsidR="0096719C" w:rsidRPr="00BC1BDB" w:rsidRDefault="0096719C">
            <w:pPr>
              <w:rPr>
                <w:sz w:val="22"/>
                <w:szCs w:val="22"/>
              </w:rPr>
            </w:pPr>
          </w:p>
        </w:tc>
      </w:tr>
      <w:tr w:rsidR="00BC1BDB" w:rsidRPr="00BC1BDB" w14:paraId="317854E6" w14:textId="77777777" w:rsidTr="00990D32">
        <w:tc>
          <w:tcPr>
            <w:tcW w:w="2802" w:type="dxa"/>
          </w:tcPr>
          <w:p w14:paraId="233F1D5E" w14:textId="77777777" w:rsidR="00EB330B" w:rsidRPr="00BC1BDB" w:rsidRDefault="00EB330B" w:rsidP="00EB330B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Liczba godzin całkowitego nakładu pracy studenta (CNPS</w:t>
            </w:r>
            <w:r w:rsidR="00DA525E" w:rsidRPr="00BC1BD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75672D8" w14:textId="77777777" w:rsidR="00EB330B" w:rsidRPr="00BC1BDB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5A809E2F" w14:textId="77777777" w:rsidR="00EB330B" w:rsidRPr="00BC1BDB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341697D" w14:textId="77777777" w:rsidR="00EB330B" w:rsidRPr="00BC1BDB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F788FEA" w14:textId="77777777" w:rsidR="00EB330B" w:rsidRPr="00BC1BDB" w:rsidRDefault="00EB39D6" w:rsidP="00DA525E">
            <w:pPr>
              <w:jc w:val="center"/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5F35E3FD" w14:textId="77777777" w:rsidR="00EB330B" w:rsidRPr="00BC1BDB" w:rsidRDefault="00EB330B">
            <w:pPr>
              <w:rPr>
                <w:sz w:val="22"/>
                <w:szCs w:val="22"/>
              </w:rPr>
            </w:pPr>
          </w:p>
        </w:tc>
      </w:tr>
      <w:tr w:rsidR="00BC1BDB" w:rsidRPr="00BC1BDB" w14:paraId="048EAC10" w14:textId="77777777" w:rsidTr="00990D32">
        <w:tc>
          <w:tcPr>
            <w:tcW w:w="2802" w:type="dxa"/>
          </w:tcPr>
          <w:p w14:paraId="705DDC49" w14:textId="77777777" w:rsidR="0096719C" w:rsidRPr="00BC1BDB" w:rsidRDefault="0096719C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5BD8C977" w14:textId="77777777" w:rsidR="0096719C" w:rsidRPr="00BC1BDB" w:rsidRDefault="00EB39D6" w:rsidP="00EB330B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26B5B844" w14:textId="77777777" w:rsidR="0096719C" w:rsidRPr="00BC1BDB" w:rsidRDefault="0016135A" w:rsidP="0016135A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Egzamin / zaliczenie na ocenę</w:t>
            </w:r>
            <w:r w:rsidR="00CE0349" w:rsidRPr="00BC1BDB">
              <w:rPr>
                <w:sz w:val="20"/>
                <w:szCs w:val="20"/>
              </w:rPr>
              <w:t>*</w:t>
            </w:r>
            <w:r w:rsidRPr="00BC1B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246AE0F8" w14:textId="77777777" w:rsidR="0096719C" w:rsidRPr="00BC1BDB" w:rsidRDefault="0016135A" w:rsidP="00EB330B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Egzamin / zaliczenie na ocenę</w:t>
            </w:r>
            <w:r w:rsidR="00CE0349" w:rsidRPr="00BC1BDB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334562E3" w14:textId="77777777" w:rsidR="0096719C" w:rsidRPr="00BC1BDB" w:rsidRDefault="00EB39D6">
            <w:pPr>
              <w:rPr>
                <w:sz w:val="20"/>
                <w:szCs w:val="20"/>
              </w:rPr>
            </w:pPr>
            <w:r w:rsidRPr="00BC1BDB">
              <w:rPr>
                <w:strike/>
                <w:sz w:val="20"/>
                <w:szCs w:val="20"/>
              </w:rPr>
              <w:t>Egzamin</w:t>
            </w:r>
            <w:r w:rsidRPr="00BC1BDB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07EF5B4F" w14:textId="77777777" w:rsidR="0096719C" w:rsidRPr="00BC1BDB" w:rsidRDefault="0016135A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Egzamin / zaliczenie na ocenę</w:t>
            </w:r>
            <w:r w:rsidR="00CE0349" w:rsidRPr="00BC1BDB">
              <w:rPr>
                <w:sz w:val="20"/>
                <w:szCs w:val="20"/>
              </w:rPr>
              <w:t>*</w:t>
            </w:r>
          </w:p>
        </w:tc>
      </w:tr>
      <w:tr w:rsidR="00BC1BDB" w:rsidRPr="00BC1BDB" w14:paraId="7076B116" w14:textId="77777777" w:rsidTr="00990D32">
        <w:tc>
          <w:tcPr>
            <w:tcW w:w="2802" w:type="dxa"/>
          </w:tcPr>
          <w:p w14:paraId="706B846D" w14:textId="77777777" w:rsidR="0096719C" w:rsidRPr="00BC1BDB" w:rsidRDefault="0050644A" w:rsidP="00990D32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 xml:space="preserve">Dla </w:t>
            </w:r>
            <w:r w:rsidR="0096719C" w:rsidRPr="00BC1BDB">
              <w:rPr>
                <w:sz w:val="22"/>
                <w:szCs w:val="22"/>
              </w:rPr>
              <w:t>grup</w:t>
            </w:r>
            <w:r w:rsidRPr="00BC1BDB">
              <w:rPr>
                <w:sz w:val="22"/>
                <w:szCs w:val="22"/>
              </w:rPr>
              <w:t>y</w:t>
            </w:r>
            <w:r w:rsidR="0096719C" w:rsidRPr="00BC1BDB">
              <w:rPr>
                <w:sz w:val="22"/>
                <w:szCs w:val="22"/>
              </w:rPr>
              <w:t xml:space="preserve"> kursów</w:t>
            </w:r>
            <w:r w:rsidRPr="00BC1BDB">
              <w:rPr>
                <w:sz w:val="22"/>
                <w:szCs w:val="22"/>
              </w:rPr>
              <w:t xml:space="preserve"> </w:t>
            </w:r>
            <w:r w:rsidR="00990D32" w:rsidRPr="00BC1BDB">
              <w:rPr>
                <w:sz w:val="22"/>
                <w:szCs w:val="22"/>
              </w:rPr>
              <w:t>za</w:t>
            </w:r>
            <w:r w:rsidRPr="00BC1BDB">
              <w:rPr>
                <w:sz w:val="22"/>
                <w:szCs w:val="22"/>
              </w:rPr>
              <w:t>znaczyć kurs końcowy</w:t>
            </w:r>
            <w:r w:rsidR="00990D32" w:rsidRPr="00BC1BDB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67C446A7" w14:textId="77777777" w:rsidR="0096719C" w:rsidRPr="00BC1BDB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FD754A6" w14:textId="77777777" w:rsidR="0096719C" w:rsidRPr="00BC1BDB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2D7584B" w14:textId="77777777" w:rsidR="0096719C" w:rsidRPr="00BC1BDB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A6315FB" w14:textId="77777777" w:rsidR="0096719C" w:rsidRPr="00BC1BDB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64F04C5" w14:textId="77777777" w:rsidR="0096719C" w:rsidRPr="00BC1BDB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BC1BDB" w:rsidRPr="00BC1BDB" w14:paraId="50E13E28" w14:textId="77777777" w:rsidTr="00990D32">
        <w:tc>
          <w:tcPr>
            <w:tcW w:w="2802" w:type="dxa"/>
          </w:tcPr>
          <w:p w14:paraId="147489B0" w14:textId="77777777" w:rsidR="002C4A38" w:rsidRPr="00BC1BDB" w:rsidRDefault="002C4A38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55D2DF9B" w14:textId="77777777" w:rsidR="002C4A38" w:rsidRPr="00BC1BDB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5D91FC4" w14:textId="77777777" w:rsidR="002C4A38" w:rsidRPr="00BC1BD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5A46F9B" w14:textId="77777777" w:rsidR="002C4A38" w:rsidRPr="00BC1BD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05A5923" w14:textId="77777777" w:rsidR="002C4A38" w:rsidRPr="00BC1BDB" w:rsidRDefault="00BC1BDB" w:rsidP="00390B75">
            <w:pPr>
              <w:jc w:val="center"/>
              <w:rPr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351A66A9" w14:textId="77777777" w:rsidR="002C4A38" w:rsidRPr="00BC1BD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BC1BDB" w:rsidRPr="00BC1BDB" w14:paraId="55F5112A" w14:textId="77777777" w:rsidTr="00990D32">
        <w:tc>
          <w:tcPr>
            <w:tcW w:w="2802" w:type="dxa"/>
          </w:tcPr>
          <w:p w14:paraId="6C1A596C" w14:textId="77777777" w:rsidR="005C16CA" w:rsidRPr="00BC1BDB" w:rsidRDefault="005C16CA" w:rsidP="00295A32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w</w:t>
            </w:r>
            <w:r w:rsidR="00BE27A3" w:rsidRPr="00BC1BDB">
              <w:rPr>
                <w:sz w:val="20"/>
                <w:szCs w:val="20"/>
              </w:rPr>
              <w:t xml:space="preserve"> tym liczba punktów odpowiadająca zajęciom </w:t>
            </w:r>
          </w:p>
          <w:p w14:paraId="49E57CB8" w14:textId="77777777" w:rsidR="009B74F0" w:rsidRPr="00BC1BDB" w:rsidRDefault="00BE27A3" w:rsidP="00BE27A3">
            <w:pPr>
              <w:jc w:val="right"/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03EE7BAF" w14:textId="77777777" w:rsidR="009B74F0" w:rsidRPr="00BC1BD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F0B9E12" w14:textId="77777777" w:rsidR="009B74F0" w:rsidRPr="00BC1BD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BBC0CE7" w14:textId="77777777" w:rsidR="009B74F0" w:rsidRPr="00BC1BD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847D734" w14:textId="77777777" w:rsidR="009B74F0" w:rsidRPr="00BC1BDB" w:rsidRDefault="00EE15C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2717C534" w14:textId="77777777" w:rsidR="009B74F0" w:rsidRPr="00BC1BD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BC1BDB" w14:paraId="4D466804" w14:textId="77777777" w:rsidTr="00990D32">
        <w:tc>
          <w:tcPr>
            <w:tcW w:w="2802" w:type="dxa"/>
          </w:tcPr>
          <w:p w14:paraId="35A057B8" w14:textId="77777777" w:rsidR="00EB330B" w:rsidRPr="00BC1BDB" w:rsidRDefault="00C35AC8" w:rsidP="00295A32">
            <w:pPr>
              <w:rPr>
                <w:sz w:val="20"/>
                <w:szCs w:val="20"/>
              </w:rPr>
            </w:pPr>
            <w:r w:rsidRPr="00BC1BDB">
              <w:rPr>
                <w:sz w:val="20"/>
                <w:szCs w:val="20"/>
              </w:rPr>
              <w:t>w</w:t>
            </w:r>
            <w:r w:rsidR="00EB330B" w:rsidRPr="00BC1BD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BC1BDB">
              <w:rPr>
                <w:sz w:val="20"/>
                <w:szCs w:val="20"/>
              </w:rPr>
              <w:t xml:space="preserve">udziału nauczycieli </w:t>
            </w:r>
            <w:r w:rsidR="008112FE" w:rsidRPr="00BC1BDB">
              <w:rPr>
                <w:sz w:val="20"/>
                <w:szCs w:val="20"/>
              </w:rPr>
              <w:t xml:space="preserve">lub </w:t>
            </w:r>
            <w:r w:rsidR="00B1282C" w:rsidRPr="00BC1BDB">
              <w:rPr>
                <w:sz w:val="20"/>
                <w:szCs w:val="20"/>
              </w:rPr>
              <w:t>innych osób prowadzących zajęcia</w:t>
            </w:r>
            <w:r w:rsidR="00EB330B" w:rsidRPr="00BC1BDB">
              <w:rPr>
                <w:sz w:val="20"/>
                <w:szCs w:val="20"/>
              </w:rPr>
              <w:t xml:space="preserve">  (B</w:t>
            </w:r>
            <w:r w:rsidR="0020624E" w:rsidRPr="00BC1BDB">
              <w:rPr>
                <w:sz w:val="20"/>
                <w:szCs w:val="20"/>
              </w:rPr>
              <w:t>U</w:t>
            </w:r>
            <w:r w:rsidR="00EB330B" w:rsidRPr="00BC1BD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351F10D" w14:textId="77777777" w:rsidR="00EB330B" w:rsidRPr="00BC1BD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9997D4D" w14:textId="77777777" w:rsidR="00EB330B" w:rsidRPr="00BC1BD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068DD4B" w14:textId="77777777" w:rsidR="00EB330B" w:rsidRPr="00BC1BD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1FE7CC9" w14:textId="77777777" w:rsidR="00EB330B" w:rsidRPr="00BC1BDB" w:rsidRDefault="00EE15C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1B05EC49" w14:textId="77777777" w:rsidR="00EB330B" w:rsidRPr="00BC1BD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111347A" w14:textId="77777777" w:rsidR="0096719C" w:rsidRPr="00BC1BDB" w:rsidRDefault="0096719C">
      <w:pPr>
        <w:rPr>
          <w:sz w:val="12"/>
          <w:szCs w:val="12"/>
        </w:rPr>
      </w:pPr>
    </w:p>
    <w:p w14:paraId="2886799D" w14:textId="1B71273D" w:rsidR="003C37E7" w:rsidRPr="00BC1BDB" w:rsidRDefault="00EF221E">
      <w:pPr>
        <w:rPr>
          <w:sz w:val="12"/>
          <w:szCs w:val="12"/>
        </w:rPr>
      </w:pPr>
      <w:r w:rsidRPr="00BC1BDB"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1BDB" w:rsidRPr="00BC1BDB" w14:paraId="3845748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45559" w14:textId="77777777" w:rsidR="00D552A5" w:rsidRPr="00BC1BDB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BC1BDB">
              <w:rPr>
                <w:b/>
                <w:bCs/>
                <w:sz w:val="22"/>
              </w:rPr>
              <w:t>WYMAGANIA WST</w:t>
            </w:r>
            <w:r w:rsidR="003F183E" w:rsidRPr="00BC1BDB">
              <w:rPr>
                <w:b/>
                <w:bCs/>
                <w:sz w:val="22"/>
              </w:rPr>
              <w:t>Ę</w:t>
            </w:r>
            <w:r w:rsidRPr="00BC1BDB">
              <w:rPr>
                <w:b/>
                <w:bCs/>
                <w:sz w:val="22"/>
              </w:rPr>
              <w:t>PNE W ZAKRESIE WIEDZY, UMIEJĘTNOŚCI I KOMPETENCJI</w:t>
            </w:r>
            <w:r w:rsidR="00A405D5" w:rsidRPr="00BC1BDB">
              <w:rPr>
                <w:b/>
                <w:bCs/>
                <w:sz w:val="22"/>
              </w:rPr>
              <w:t xml:space="preserve"> SPOŁECZNYCH</w:t>
            </w:r>
          </w:p>
          <w:p w14:paraId="3D7B24F4" w14:textId="77777777" w:rsidR="005C16CA" w:rsidRPr="00BC1BDB" w:rsidRDefault="00B15D5B" w:rsidP="00B15D5B">
            <w:pPr>
              <w:jc w:val="both"/>
            </w:pPr>
            <w:r w:rsidRPr="00BC1BDB">
              <w:t>Brak wymagań wstępnych.</w:t>
            </w:r>
          </w:p>
        </w:tc>
      </w:tr>
    </w:tbl>
    <w:p w14:paraId="5B93B78E" w14:textId="77777777" w:rsidR="003C37E7" w:rsidRPr="00BC1BDB" w:rsidRDefault="003C37E7">
      <w:pPr>
        <w:rPr>
          <w:sz w:val="12"/>
          <w:szCs w:val="12"/>
        </w:rPr>
      </w:pPr>
    </w:p>
    <w:p w14:paraId="4CF5A6FD" w14:textId="77777777" w:rsidR="009E23F5" w:rsidRPr="00BC1BDB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BC1BDB" w14:paraId="697F7DB6" w14:textId="77777777" w:rsidTr="001A43C0">
        <w:tc>
          <w:tcPr>
            <w:tcW w:w="9210" w:type="dxa"/>
          </w:tcPr>
          <w:p w14:paraId="0714210A" w14:textId="77777777" w:rsidR="009E23F5" w:rsidRPr="00BC1BDB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CELE PRZEDMIOTU</w:t>
            </w:r>
          </w:p>
          <w:p w14:paraId="2A442A0A" w14:textId="77777777" w:rsidR="00B15D5B" w:rsidRPr="00BC1BDB" w:rsidRDefault="00161417" w:rsidP="00B15D5B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C1</w:t>
            </w:r>
            <w:r w:rsidR="005C16CA" w:rsidRPr="00BC1BDB">
              <w:rPr>
                <w:sz w:val="22"/>
                <w:szCs w:val="22"/>
              </w:rPr>
              <w:t xml:space="preserve"> </w:t>
            </w:r>
            <w:r w:rsidR="009830A7" w:rsidRPr="00BC1BDB">
              <w:rPr>
                <w:sz w:val="22"/>
                <w:szCs w:val="22"/>
              </w:rPr>
              <w:t xml:space="preserve">Zapoznanie się z </w:t>
            </w:r>
            <w:r w:rsidR="00D33808" w:rsidRPr="00BC1BDB">
              <w:rPr>
                <w:sz w:val="22"/>
                <w:szCs w:val="22"/>
              </w:rPr>
              <w:t>kształtowaniem budżetu partycypacyjnego</w:t>
            </w:r>
          </w:p>
          <w:p w14:paraId="140D9E52" w14:textId="77777777" w:rsidR="009E23F5" w:rsidRPr="00BC1BDB" w:rsidRDefault="00B15D5B" w:rsidP="00D33808">
            <w:pPr>
              <w:rPr>
                <w:sz w:val="12"/>
                <w:szCs w:val="12"/>
              </w:rPr>
            </w:pPr>
            <w:r w:rsidRPr="00BC1BDB">
              <w:rPr>
                <w:sz w:val="22"/>
                <w:szCs w:val="22"/>
              </w:rPr>
              <w:t xml:space="preserve">C2 </w:t>
            </w:r>
            <w:r w:rsidR="00D33808" w:rsidRPr="00BC1BDB">
              <w:rPr>
                <w:sz w:val="22"/>
                <w:szCs w:val="22"/>
              </w:rPr>
              <w:t>Nabycie umiejętności zarządzania projektami budżetu partycypacyjnego w perspektywie gospodarki przestrzennej</w:t>
            </w:r>
          </w:p>
        </w:tc>
      </w:tr>
    </w:tbl>
    <w:p w14:paraId="21460092" w14:textId="5E2B2187" w:rsidR="005C16CA" w:rsidRPr="00BC1BDB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1BDB" w:rsidRPr="00BC1BDB" w14:paraId="110F4A7E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0B2CA" w14:textId="77777777" w:rsidR="00D552A5" w:rsidRPr="00BC1BDB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BC1BDB">
              <w:lastRenderedPageBreak/>
              <w:t xml:space="preserve">PRZEDMIOTOWE </w:t>
            </w:r>
            <w:r w:rsidR="00D552A5" w:rsidRPr="00BC1BDB">
              <w:t xml:space="preserve">EFEKTY </w:t>
            </w:r>
            <w:r w:rsidR="00AB33CE" w:rsidRPr="00BC1BDB">
              <w:t>UCZ</w:t>
            </w:r>
            <w:r w:rsidR="00D552A5" w:rsidRPr="00BC1BDB">
              <w:t>ENIA</w:t>
            </w:r>
            <w:r w:rsidR="00252DBF" w:rsidRPr="00BC1BDB">
              <w:t xml:space="preserve"> </w:t>
            </w:r>
            <w:r w:rsidR="00AB33CE" w:rsidRPr="00BC1BDB">
              <w:t>SIĘ</w:t>
            </w:r>
          </w:p>
          <w:p w14:paraId="6B27A960" w14:textId="77777777" w:rsidR="001E0D88" w:rsidRPr="00BC1BDB" w:rsidRDefault="001E0D88" w:rsidP="001E0D88">
            <w:pPr>
              <w:tabs>
                <w:tab w:val="left" w:pos="719"/>
              </w:tabs>
              <w:ind w:left="719" w:hanging="719"/>
            </w:pPr>
            <w:r w:rsidRPr="00BC1BDB">
              <w:t>Z zakresu wiedzy:</w:t>
            </w:r>
          </w:p>
          <w:p w14:paraId="6B99B857" w14:textId="77777777" w:rsidR="00637843" w:rsidRPr="00BC1BDB" w:rsidRDefault="00BC1BDB" w:rsidP="00637843">
            <w:pPr>
              <w:tabs>
                <w:tab w:val="left" w:pos="719"/>
              </w:tabs>
              <w:ind w:left="719" w:hanging="719"/>
            </w:pPr>
            <w:r w:rsidRPr="00E56A16">
              <w:t>PEU_W01</w:t>
            </w:r>
            <w:r>
              <w:t xml:space="preserve"> </w:t>
            </w:r>
            <w:r w:rsidR="00637843" w:rsidRPr="00BC1BDB">
              <w:t>ma rozszerzoną i uporządkowaną wiedzę o różnych rodzajach struktur i instytucji społecznych, w szczególności związanych z przestrzennym aspektem funkcjonowania struktur społecznych</w:t>
            </w:r>
            <w:r>
              <w:t xml:space="preserve"> (</w:t>
            </w:r>
            <w:r w:rsidRPr="00BC1BDB">
              <w:t>K2GP_W04</w:t>
            </w:r>
            <w:r>
              <w:t>)</w:t>
            </w:r>
          </w:p>
          <w:p w14:paraId="0341D42D" w14:textId="77777777" w:rsidR="00637843" w:rsidRPr="00BC1BDB" w:rsidRDefault="00BC1BDB" w:rsidP="00637843">
            <w:pPr>
              <w:tabs>
                <w:tab w:val="left" w:pos="719"/>
              </w:tabs>
              <w:ind w:left="719" w:hanging="719"/>
            </w:pPr>
            <w:r w:rsidRPr="00E56A16">
              <w:t>PEU_W0</w:t>
            </w:r>
            <w:r>
              <w:t xml:space="preserve">2 </w:t>
            </w:r>
            <w:r w:rsidR="00637843" w:rsidRPr="00BC1BDB">
              <w:t xml:space="preserve">ma pogłębioną i uporządkowaną wiedzę w zakresie systemu prawa i podstawowych zasad prawodawstwa, w szczególności odnoszącego się do kształtowania przestrzeni a także systemów politycznych i zarządzania jednostkami terytorialnymi </w:t>
            </w:r>
            <w:r>
              <w:t>(</w:t>
            </w:r>
            <w:r w:rsidRPr="00BC1BDB">
              <w:t>K2GP_W05</w:t>
            </w:r>
            <w:r>
              <w:t>)</w:t>
            </w:r>
          </w:p>
          <w:p w14:paraId="0F756B7D" w14:textId="77777777" w:rsidR="00637843" w:rsidRPr="00BC1BDB" w:rsidRDefault="00637843" w:rsidP="00637843">
            <w:pPr>
              <w:tabs>
                <w:tab w:val="left" w:pos="719"/>
              </w:tabs>
              <w:ind w:left="719" w:hanging="719"/>
            </w:pPr>
          </w:p>
          <w:p w14:paraId="26A9432D" w14:textId="77777777" w:rsidR="001E0D88" w:rsidRPr="00BC1BDB" w:rsidRDefault="001E0D88" w:rsidP="00637843">
            <w:pPr>
              <w:tabs>
                <w:tab w:val="left" w:pos="719"/>
              </w:tabs>
              <w:ind w:left="719" w:hanging="719"/>
            </w:pPr>
            <w:r w:rsidRPr="00BC1BDB">
              <w:t>Z zakresu umiejętności:</w:t>
            </w:r>
          </w:p>
          <w:p w14:paraId="4682D8A2" w14:textId="77777777" w:rsidR="009830A7" w:rsidRPr="00BC1BDB" w:rsidRDefault="00BC1BDB" w:rsidP="009830A7">
            <w:pPr>
              <w:tabs>
                <w:tab w:val="left" w:pos="719"/>
              </w:tabs>
              <w:ind w:left="719" w:hanging="719"/>
            </w:pPr>
            <w:r w:rsidRPr="00E56A16">
              <w:t>PEU_</w:t>
            </w:r>
            <w:r>
              <w:t>U</w:t>
            </w:r>
            <w:r w:rsidRPr="00E56A16">
              <w:t>01</w:t>
            </w:r>
            <w:r>
              <w:t xml:space="preserve"> </w:t>
            </w:r>
            <w:r w:rsidR="009830A7" w:rsidRPr="00BC1BDB">
              <w:t>potrafi pracować indywidualnie i w zespole; potrafi ocenić czasochłonność zadania; potrafi kierować małym zespołem w sposób zapewniający realizację zadania w założonym terminie</w:t>
            </w:r>
            <w:r>
              <w:t xml:space="preserve"> (</w:t>
            </w:r>
            <w:r w:rsidRPr="00BC1BDB">
              <w:t>K2GP_U15</w:t>
            </w:r>
            <w:r>
              <w:t>)</w:t>
            </w:r>
          </w:p>
          <w:p w14:paraId="24BD9D0A" w14:textId="77777777" w:rsidR="005F00BD" w:rsidRPr="00BC1BDB" w:rsidRDefault="00BC1BDB" w:rsidP="009830A7">
            <w:pPr>
              <w:tabs>
                <w:tab w:val="left" w:pos="719"/>
              </w:tabs>
              <w:ind w:left="719" w:hanging="719"/>
            </w:pPr>
            <w:r w:rsidRPr="00E56A16">
              <w:t>PEU_</w:t>
            </w:r>
            <w:r>
              <w:t xml:space="preserve">U02 </w:t>
            </w:r>
            <w:r w:rsidR="009830A7" w:rsidRPr="00BC1BDB">
              <w:t>potrafi poprowadzić debatę zarówno na forum profesjonalnym jak w dowolnych układach społecznych, zna i umie stosować efektywne sposoby porozumiewania się z rozmaitymi interesariuszami</w:t>
            </w:r>
            <w:r>
              <w:t xml:space="preserve"> (</w:t>
            </w:r>
            <w:r w:rsidRPr="00BC1BDB">
              <w:t>K2GP_U16</w:t>
            </w:r>
            <w:r>
              <w:t>)</w:t>
            </w:r>
          </w:p>
          <w:p w14:paraId="193E4879" w14:textId="77777777" w:rsidR="009830A7" w:rsidRPr="00BC1BDB" w:rsidRDefault="009830A7" w:rsidP="009830A7">
            <w:pPr>
              <w:tabs>
                <w:tab w:val="left" w:pos="719"/>
              </w:tabs>
              <w:ind w:left="719" w:hanging="719"/>
            </w:pPr>
          </w:p>
          <w:p w14:paraId="056F1A82" w14:textId="77777777" w:rsidR="001E0D88" w:rsidRPr="00BC1BDB" w:rsidRDefault="001E0D88" w:rsidP="001E0D88">
            <w:pPr>
              <w:tabs>
                <w:tab w:val="left" w:pos="719"/>
              </w:tabs>
              <w:ind w:left="719" w:hanging="719"/>
            </w:pPr>
            <w:r w:rsidRPr="00BC1BDB">
              <w:t xml:space="preserve">Z zakresu </w:t>
            </w:r>
            <w:r w:rsidR="00195F9F" w:rsidRPr="00BC1BDB">
              <w:t>kompetencji społecznych:</w:t>
            </w:r>
          </w:p>
          <w:p w14:paraId="1258AAD2" w14:textId="77777777" w:rsidR="009830A7" w:rsidRPr="00BC1BDB" w:rsidRDefault="00BC1BDB" w:rsidP="005F00BD">
            <w:pPr>
              <w:tabs>
                <w:tab w:val="left" w:pos="719"/>
              </w:tabs>
              <w:ind w:left="719" w:hanging="719"/>
            </w:pPr>
            <w:r w:rsidRPr="00E56A16">
              <w:t>PEU_</w:t>
            </w:r>
            <w:r>
              <w:t>K</w:t>
            </w:r>
            <w:r w:rsidRPr="00E56A16">
              <w:t>01</w:t>
            </w:r>
            <w:r>
              <w:t xml:space="preserve"> </w:t>
            </w:r>
            <w:r w:rsidR="009830A7" w:rsidRPr="00BC1BDB">
              <w:t>potrafi współpracować z nieprofesjonalistami dla osiągnięcia lepszych rozwiązań, podejmuje działania na rzecz społeczności lokalnych lub innych grup społecznych</w:t>
            </w:r>
            <w:r>
              <w:t xml:space="preserve"> (</w:t>
            </w:r>
            <w:r w:rsidRPr="00BC1BDB">
              <w:t>K2GP_K03</w:t>
            </w:r>
            <w:r>
              <w:t>)</w:t>
            </w:r>
          </w:p>
          <w:p w14:paraId="6E9DF99A" w14:textId="77777777" w:rsidR="005F00BD" w:rsidRPr="00BC1BDB" w:rsidRDefault="00BC1BDB" w:rsidP="005F00BD">
            <w:pPr>
              <w:tabs>
                <w:tab w:val="left" w:pos="719"/>
              </w:tabs>
              <w:ind w:left="719" w:hanging="719"/>
            </w:pPr>
            <w:r w:rsidRPr="00E56A16">
              <w:t>PEU_</w:t>
            </w:r>
            <w:r>
              <w:t>K</w:t>
            </w:r>
            <w:r w:rsidRPr="00E56A16">
              <w:t>0</w:t>
            </w:r>
            <w:r>
              <w:t xml:space="preserve">2 </w:t>
            </w:r>
            <w:r w:rsidR="005F00BD" w:rsidRPr="00BC1BDB">
              <w:t>działa na rzecz interesu publicznego i rozumie społeczną odpowiedzialność zawodu urbanisty i planisty</w:t>
            </w:r>
            <w:r>
              <w:t xml:space="preserve"> (</w:t>
            </w:r>
            <w:r w:rsidRPr="00BC1BDB">
              <w:t>K2GP_K04</w:t>
            </w:r>
            <w:r>
              <w:t>)</w:t>
            </w:r>
          </w:p>
          <w:p w14:paraId="3D7D7571" w14:textId="77777777" w:rsidR="00874AAA" w:rsidRPr="00BC1BDB" w:rsidRDefault="00874AAA" w:rsidP="009830A7">
            <w:pPr>
              <w:tabs>
                <w:tab w:val="left" w:pos="719"/>
              </w:tabs>
            </w:pPr>
          </w:p>
        </w:tc>
      </w:tr>
    </w:tbl>
    <w:p w14:paraId="4E824EAD" w14:textId="3BCAD419" w:rsidR="00A405D5" w:rsidRPr="00BC1BDB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BC1BDB" w:rsidRPr="00BC1BDB" w14:paraId="42F0E45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18CA" w14:textId="77777777" w:rsidR="00D552A5" w:rsidRPr="00BC1BD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C1BDB">
              <w:rPr>
                <w:b/>
                <w:bCs/>
              </w:rPr>
              <w:t>TREŚCI PROGRAMOWE</w:t>
            </w:r>
          </w:p>
        </w:tc>
      </w:tr>
      <w:tr w:rsidR="00BC1BDB" w:rsidRPr="00BC1BDB" w14:paraId="7AB89EFA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480E6" w14:textId="77777777" w:rsidR="00D552A5" w:rsidRPr="00BC1BDB" w:rsidRDefault="00D552A5" w:rsidP="00F96362">
            <w:pPr>
              <w:pStyle w:val="Nagwek3"/>
              <w:snapToGrid w:val="0"/>
              <w:spacing w:before="60" w:after="20"/>
            </w:pPr>
            <w:r w:rsidRPr="00BC1BDB">
              <w:t>Forma zajęć</w:t>
            </w:r>
            <w:r w:rsidR="00F60A81" w:rsidRPr="00BC1BDB">
              <w:t xml:space="preserve"> </w:t>
            </w:r>
            <w:r w:rsidRPr="00BC1BDB">
              <w:t>-</w:t>
            </w:r>
            <w:r w:rsidR="00F60A81" w:rsidRPr="00BC1BDB">
              <w:t xml:space="preserve"> </w:t>
            </w:r>
            <w:r w:rsidR="00F96362" w:rsidRPr="00BC1BDB">
              <w:t>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1C03C" w14:textId="77777777" w:rsidR="00D552A5" w:rsidRPr="00BC1BDB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C1BDB">
              <w:t>Liczba godzin</w:t>
            </w:r>
            <w:r w:rsidR="00D81453" w:rsidRPr="00BC1BDB">
              <w:t xml:space="preserve"> </w:t>
            </w:r>
          </w:p>
        </w:tc>
      </w:tr>
      <w:tr w:rsidR="00BC1BDB" w:rsidRPr="00BC1BDB" w14:paraId="2D7D21F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7CD37" w14:textId="77777777" w:rsidR="00D552A5" w:rsidRPr="00BC1BDB" w:rsidRDefault="009830A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</w:t>
            </w:r>
            <w:r w:rsidR="00D552A5" w:rsidRPr="00BC1BDB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87C25" w14:textId="77777777" w:rsidR="00D552A5" w:rsidRPr="00BC1BDB" w:rsidRDefault="007C58F9" w:rsidP="009830A7">
            <w:pPr>
              <w:snapToGrid w:val="0"/>
              <w:spacing w:before="20" w:after="20"/>
              <w:rPr>
                <w:bCs/>
              </w:rPr>
            </w:pPr>
            <w:r w:rsidRPr="00BC1BDB">
              <w:rPr>
                <w:bCs/>
              </w:rPr>
              <w:t>Wprowadzenie</w:t>
            </w:r>
            <w:r w:rsidR="00FC77E1" w:rsidRPr="00BC1BDB">
              <w:rPr>
                <w:bCs/>
              </w:rPr>
              <w:t xml:space="preserve">. </w:t>
            </w:r>
            <w:r w:rsidR="005532CF" w:rsidRPr="00BC1BDB">
              <w:rPr>
                <w:bCs/>
              </w:rPr>
              <w:t>Zasady zaliczenia kursu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F3DA7" w14:textId="77777777" w:rsidR="00D552A5" w:rsidRPr="00BC1BDB" w:rsidRDefault="009830A7" w:rsidP="00F60A81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1CEA913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BB334" w14:textId="77777777" w:rsidR="001471B2" w:rsidRPr="00BC1BDB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6A283" w14:textId="77777777" w:rsidR="001471B2" w:rsidRPr="00BC1BDB" w:rsidRDefault="001471B2" w:rsidP="00641114">
            <w:r w:rsidRPr="00BC1BDB">
              <w:t xml:space="preserve">Przegląd projektów </w:t>
            </w:r>
            <w:r w:rsidR="003B0682" w:rsidRPr="00BC1BDB">
              <w:t>budżetu partycypacyjnego w wybranym mieście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56683" w14:textId="77777777" w:rsidR="001471B2" w:rsidRPr="00BC1BDB" w:rsidRDefault="001471B2" w:rsidP="001471B2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028351D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20541" w14:textId="77777777" w:rsidR="001471B2" w:rsidRPr="00BC1BDB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08EBE" w14:textId="77777777" w:rsidR="001471B2" w:rsidRPr="00BC1BDB" w:rsidRDefault="003B0682" w:rsidP="003B0682">
            <w:r w:rsidRPr="00BC1BDB">
              <w:t>Procedura naboru projektów budżetu partycypacyjnego w wybranym mieście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0D9E0" w14:textId="77777777" w:rsidR="001471B2" w:rsidRPr="00BC1BDB" w:rsidRDefault="001471B2" w:rsidP="001471B2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5FC9DAC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6D144" w14:textId="77777777" w:rsidR="001471B2" w:rsidRPr="00BC1BDB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6C75D" w14:textId="77777777" w:rsidR="001471B2" w:rsidRPr="00BC1BDB" w:rsidRDefault="001471B2" w:rsidP="003B0682">
            <w:r w:rsidRPr="00BC1BDB">
              <w:t xml:space="preserve">Prezentacje: </w:t>
            </w:r>
            <w:r w:rsidR="003B0682" w:rsidRPr="00BC1BDB">
              <w:t>porównanie projektów budżetu partycypacyjnego w różnych miastach oraz wnioski dla gospodarki przestrzennej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B2B52" w14:textId="77777777" w:rsidR="001471B2" w:rsidRPr="00BC1BDB" w:rsidRDefault="001471B2" w:rsidP="001471B2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179630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A0297" w14:textId="77777777" w:rsidR="001471B2" w:rsidRPr="00BC1BDB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24AF4" w14:textId="77777777" w:rsidR="001471B2" w:rsidRPr="00BC1BDB" w:rsidRDefault="003B0682" w:rsidP="003B0682">
            <w:r w:rsidRPr="00BC1BDB">
              <w:t>Ocena konieczności zrewidowania budżetu partycypacyjnego w wybranym mieście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21BED" w14:textId="77777777" w:rsidR="001471B2" w:rsidRPr="00BC1BDB" w:rsidRDefault="001471B2" w:rsidP="001471B2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0107BB9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25F4C" w14:textId="77777777" w:rsidR="001471B2" w:rsidRPr="00BC1BDB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CE9B" w14:textId="77777777" w:rsidR="001471B2" w:rsidRPr="00BC1BDB" w:rsidRDefault="006C4C3E" w:rsidP="001471B2">
            <w:r w:rsidRPr="00BC1BDB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501" w14:textId="77777777" w:rsidR="001471B2" w:rsidRPr="00BC1BDB" w:rsidRDefault="001471B2" w:rsidP="001471B2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4C18846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3EC1E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5FC17" w14:textId="77777777" w:rsidR="006C4C3E" w:rsidRPr="00BC1BDB" w:rsidRDefault="006C4C3E" w:rsidP="003B0682">
            <w:pPr>
              <w:jc w:val="both"/>
            </w:pPr>
            <w:r w:rsidRPr="00BC1BDB">
              <w:t xml:space="preserve">Określenie </w:t>
            </w:r>
            <w:r w:rsidR="003B0682" w:rsidRPr="00BC1BDB">
              <w:t>zakresu koniecznych zmian w budżecie partycypacyjnym wybranego miasta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4BE62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462EFEF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BB6CC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096C2" w14:textId="77777777" w:rsidR="006C4C3E" w:rsidRPr="00BC1BDB" w:rsidRDefault="006C4C3E" w:rsidP="006C4C3E">
            <w:r w:rsidRPr="00BC1BDB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48AD5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43D14B6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85806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8F2F" w14:textId="77777777" w:rsidR="006C4C3E" w:rsidRPr="00BC1BDB" w:rsidRDefault="009863BD" w:rsidP="009863BD">
            <w:r w:rsidRPr="00BC1BDB">
              <w:t xml:space="preserve">Opracowanie </w:t>
            </w:r>
            <w:r w:rsidR="003B0682" w:rsidRPr="00BC1BDB">
              <w:t xml:space="preserve">katalogu narzędzi </w:t>
            </w:r>
            <w:r w:rsidRPr="00BC1BDB">
              <w:t>z zakresu komunikacji społecznej służącego realizacji budżetu partycypacyjnego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2CFF9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7A21FC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5FD31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F0DAD" w14:textId="77777777" w:rsidR="006C4C3E" w:rsidRPr="00BC1BDB" w:rsidRDefault="006C4C3E" w:rsidP="006C4C3E">
            <w:r w:rsidRPr="00BC1BDB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C8DA0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0E66716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2ADBB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7FD5" w14:textId="77777777" w:rsidR="006C4C3E" w:rsidRPr="00BC1BDB" w:rsidRDefault="006C4C3E" w:rsidP="006C4C3E">
            <w:r w:rsidRPr="00BC1BDB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7B7E4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06E07E3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A6D5E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271EA" w14:textId="77777777" w:rsidR="006C4C3E" w:rsidRPr="00BC1BDB" w:rsidRDefault="006C4C3E" w:rsidP="006C4C3E">
            <w:r w:rsidRPr="00BC1BDB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8CB69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7E06199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61229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3B279" w14:textId="77777777" w:rsidR="006C4C3E" w:rsidRPr="00BC1BDB" w:rsidRDefault="006C4C3E" w:rsidP="006C4C3E">
            <w:r w:rsidRPr="00BC1BDB">
              <w:t>Oddanie pośrednie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27DF0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295CA28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04836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2CCA" w14:textId="77777777" w:rsidR="006C4C3E" w:rsidRPr="00BC1BDB" w:rsidRDefault="006C4C3E" w:rsidP="006C4C3E">
            <w:pPr>
              <w:snapToGrid w:val="0"/>
              <w:spacing w:before="20" w:after="20"/>
              <w:rPr>
                <w:bCs/>
              </w:rPr>
            </w:pPr>
            <w:r w:rsidRPr="00BC1BDB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60DCF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3C4E3C8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3F733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BC1BDB">
              <w:rPr>
                <w:bCs/>
              </w:rPr>
              <w:lastRenderedPageBreak/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F376C" w14:textId="77777777" w:rsidR="006C4C3E" w:rsidRPr="00BC1BDB" w:rsidRDefault="006C4C3E" w:rsidP="006C4C3E">
            <w:pPr>
              <w:snapToGrid w:val="0"/>
              <w:spacing w:before="20" w:after="20"/>
              <w:rPr>
                <w:bCs/>
              </w:rPr>
            </w:pPr>
            <w:r w:rsidRPr="00BC1BDB">
              <w:rPr>
                <w:bCs/>
              </w:rPr>
              <w:t>Oddanie końcowe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DE030" w14:textId="77777777" w:rsidR="006C4C3E" w:rsidRPr="00BC1BDB" w:rsidRDefault="006C4C3E" w:rsidP="006C4C3E">
            <w:pPr>
              <w:snapToGrid w:val="0"/>
              <w:spacing w:before="20" w:after="20"/>
              <w:jc w:val="center"/>
            </w:pPr>
            <w:r w:rsidRPr="00BC1BDB">
              <w:t>3</w:t>
            </w:r>
          </w:p>
        </w:tc>
      </w:tr>
      <w:tr w:rsidR="00BC1BDB" w:rsidRPr="00BC1BDB" w14:paraId="75D67E6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4A52B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116D9" w14:textId="77777777" w:rsidR="006C4C3E" w:rsidRPr="00BC1BDB" w:rsidRDefault="006C4C3E" w:rsidP="006C4C3E">
            <w:pPr>
              <w:snapToGrid w:val="0"/>
              <w:spacing w:before="20" w:after="20"/>
              <w:rPr>
                <w:szCs w:val="23"/>
              </w:rPr>
            </w:pPr>
            <w:r w:rsidRPr="00BC1BDB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64D75" w14:textId="77777777" w:rsidR="006C4C3E" w:rsidRPr="00BC1BDB" w:rsidRDefault="006C4C3E" w:rsidP="006C4C3E">
            <w:pPr>
              <w:snapToGrid w:val="0"/>
              <w:spacing w:before="20" w:after="20"/>
              <w:jc w:val="center"/>
              <w:rPr>
                <w:b/>
              </w:rPr>
            </w:pPr>
            <w:r w:rsidRPr="00BC1BDB">
              <w:rPr>
                <w:b/>
              </w:rPr>
              <w:t>45</w:t>
            </w:r>
          </w:p>
        </w:tc>
      </w:tr>
    </w:tbl>
    <w:p w14:paraId="40BC5431" w14:textId="77777777" w:rsidR="00937508" w:rsidRPr="00BC1BDB" w:rsidRDefault="00937508">
      <w:pPr>
        <w:rPr>
          <w:sz w:val="12"/>
          <w:szCs w:val="12"/>
        </w:rPr>
      </w:pPr>
    </w:p>
    <w:p w14:paraId="13F6B1BF" w14:textId="77777777" w:rsidR="00252DBF" w:rsidRPr="00BC1BDB" w:rsidRDefault="00252DBF">
      <w:pPr>
        <w:rPr>
          <w:sz w:val="12"/>
          <w:szCs w:val="12"/>
        </w:rPr>
      </w:pPr>
    </w:p>
    <w:p w14:paraId="7A0DACF9" w14:textId="77777777" w:rsidR="00252DBF" w:rsidRPr="00BC1BDB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1BDB" w:rsidRPr="00BC1BDB" w14:paraId="32929D5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1BC52" w14:textId="77777777" w:rsidR="009A3831" w:rsidRPr="00BC1BDB" w:rsidRDefault="00034144" w:rsidP="008F1AD2">
            <w:pPr>
              <w:pStyle w:val="Nagwek3"/>
              <w:snapToGrid w:val="0"/>
              <w:spacing w:before="60" w:after="20"/>
            </w:pPr>
            <w:r w:rsidRPr="00BC1BDB">
              <w:t xml:space="preserve"> STOSOWANE </w:t>
            </w:r>
            <w:r w:rsidR="009A3831" w:rsidRPr="00BC1BDB">
              <w:t>NARZĘDZIA DYDAKTYCZNE</w:t>
            </w:r>
          </w:p>
        </w:tc>
      </w:tr>
      <w:tr w:rsidR="00BC1BDB" w:rsidRPr="00BC1BDB" w14:paraId="714FE02A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AB659" w14:textId="77777777" w:rsidR="005F4194" w:rsidRPr="00BC1BDB" w:rsidRDefault="00AA3924" w:rsidP="005F4194">
            <w:r w:rsidRPr="00BC1BDB">
              <w:t xml:space="preserve">N1 - </w:t>
            </w:r>
            <w:r w:rsidR="005F4194" w:rsidRPr="00BC1BDB">
              <w:t>Studia przypadków</w:t>
            </w:r>
          </w:p>
          <w:p w14:paraId="59224075" w14:textId="77777777" w:rsidR="005F4194" w:rsidRPr="00BC1BDB" w:rsidRDefault="005F4194" w:rsidP="005F4194">
            <w:r w:rsidRPr="00BC1BDB">
              <w:t>N2 - Korekty indywidualne</w:t>
            </w:r>
          </w:p>
          <w:p w14:paraId="120FB753" w14:textId="77777777" w:rsidR="005F4194" w:rsidRPr="00BC1BDB" w:rsidRDefault="005F4194" w:rsidP="005F4194">
            <w:r w:rsidRPr="00BC1BDB">
              <w:t>N3 - Konsultacje indywidualne</w:t>
            </w:r>
          </w:p>
          <w:p w14:paraId="7FF8B76D" w14:textId="77777777" w:rsidR="005F4194" w:rsidRPr="00BC1BDB" w:rsidRDefault="005F4194" w:rsidP="005F4194">
            <w:r w:rsidRPr="00BC1BDB">
              <w:t>N4 - Prezentacja prac własnych</w:t>
            </w:r>
          </w:p>
          <w:p w14:paraId="03A1CD5B" w14:textId="77777777" w:rsidR="007358EE" w:rsidRPr="00BC1BDB" w:rsidRDefault="00AA3924" w:rsidP="00AA3924">
            <w:r w:rsidRPr="00BC1BDB">
              <w:t xml:space="preserve">N5 - Interaktywne narzędzia online </w:t>
            </w:r>
          </w:p>
        </w:tc>
      </w:tr>
    </w:tbl>
    <w:p w14:paraId="2057AFBC" w14:textId="77777777" w:rsidR="008F1AD2" w:rsidRPr="00BC1BDB" w:rsidRDefault="008F1AD2">
      <w:pPr>
        <w:rPr>
          <w:sz w:val="12"/>
          <w:szCs w:val="12"/>
        </w:rPr>
      </w:pPr>
    </w:p>
    <w:p w14:paraId="5EFD782A" w14:textId="77777777" w:rsidR="007333C4" w:rsidRPr="00BC1BDB" w:rsidRDefault="007333C4" w:rsidP="007333C4">
      <w:pPr>
        <w:jc w:val="center"/>
        <w:rPr>
          <w:b/>
          <w:sz w:val="22"/>
          <w:szCs w:val="22"/>
        </w:rPr>
      </w:pPr>
      <w:r w:rsidRPr="00BC1BDB">
        <w:rPr>
          <w:b/>
          <w:sz w:val="22"/>
          <w:szCs w:val="22"/>
        </w:rPr>
        <w:t xml:space="preserve">OCENA OSIĄGNIĘCIA </w:t>
      </w:r>
      <w:r w:rsidR="00C1459D" w:rsidRPr="00BC1BDB">
        <w:rPr>
          <w:b/>
          <w:sz w:val="22"/>
          <w:szCs w:val="22"/>
        </w:rPr>
        <w:t xml:space="preserve">PRZEDMIOTOWYCH </w:t>
      </w:r>
      <w:r w:rsidRPr="00BC1BDB">
        <w:rPr>
          <w:b/>
          <w:sz w:val="22"/>
          <w:szCs w:val="22"/>
        </w:rPr>
        <w:t xml:space="preserve">EFEKTÓW </w:t>
      </w:r>
      <w:r w:rsidR="00AB33CE" w:rsidRPr="00BC1BDB">
        <w:rPr>
          <w:b/>
          <w:sz w:val="22"/>
          <w:szCs w:val="22"/>
        </w:rPr>
        <w:t>UCZ</w:t>
      </w:r>
      <w:r w:rsidRPr="00BC1BDB">
        <w:rPr>
          <w:b/>
          <w:sz w:val="22"/>
          <w:szCs w:val="22"/>
        </w:rPr>
        <w:t>ENIA</w:t>
      </w:r>
      <w:r w:rsidR="00AB33CE" w:rsidRPr="00BC1BDB">
        <w:rPr>
          <w:b/>
          <w:sz w:val="22"/>
          <w:szCs w:val="22"/>
        </w:rPr>
        <w:t xml:space="preserve"> SIĘ</w:t>
      </w:r>
    </w:p>
    <w:p w14:paraId="3CF7DE4A" w14:textId="77777777" w:rsidR="007333C4" w:rsidRPr="00BC1BDB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552"/>
        <w:gridCol w:w="4358"/>
      </w:tblGrid>
      <w:tr w:rsidR="00BC1BDB" w:rsidRPr="00BC1BDB" w14:paraId="139F6F94" w14:textId="77777777" w:rsidTr="00BC1BDB">
        <w:tc>
          <w:tcPr>
            <w:tcW w:w="2376" w:type="dxa"/>
          </w:tcPr>
          <w:p w14:paraId="0C17A077" w14:textId="77777777" w:rsidR="007333C4" w:rsidRPr="00BC1BDB" w:rsidRDefault="007333C4" w:rsidP="009D49C5">
            <w:pPr>
              <w:rPr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Ocen</w:t>
            </w:r>
            <w:r w:rsidR="009D49C5" w:rsidRPr="00BC1BDB">
              <w:rPr>
                <w:b/>
                <w:sz w:val="22"/>
                <w:szCs w:val="22"/>
              </w:rPr>
              <w:t>y</w:t>
            </w:r>
            <w:r w:rsidR="009D49C5" w:rsidRPr="00BC1BDB">
              <w:rPr>
                <w:b/>
                <w:bCs/>
              </w:rPr>
              <w:t xml:space="preserve"> </w:t>
            </w:r>
            <w:r w:rsidR="009D49C5" w:rsidRPr="00BC1BDB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552" w:type="dxa"/>
          </w:tcPr>
          <w:p w14:paraId="0173B812" w14:textId="77777777" w:rsidR="007333C4" w:rsidRPr="00BC1BDB" w:rsidRDefault="007333C4" w:rsidP="00AB33CE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 xml:space="preserve">Numer efektu </w:t>
            </w:r>
            <w:r w:rsidR="00AB33CE" w:rsidRPr="00BC1BDB">
              <w:rPr>
                <w:sz w:val="22"/>
                <w:szCs w:val="22"/>
              </w:rPr>
              <w:t>uczenia się</w:t>
            </w:r>
          </w:p>
        </w:tc>
        <w:tc>
          <w:tcPr>
            <w:tcW w:w="4358" w:type="dxa"/>
          </w:tcPr>
          <w:p w14:paraId="4F693EEA" w14:textId="77777777" w:rsidR="007333C4" w:rsidRPr="00BC1BDB" w:rsidRDefault="007333C4" w:rsidP="00AB33CE">
            <w:pPr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 xml:space="preserve">Sposób oceny osiągnięcia efektu </w:t>
            </w:r>
            <w:r w:rsidR="00AB33CE" w:rsidRPr="00BC1BDB">
              <w:rPr>
                <w:sz w:val="22"/>
                <w:szCs w:val="22"/>
              </w:rPr>
              <w:t>uczenia się</w:t>
            </w:r>
          </w:p>
        </w:tc>
      </w:tr>
      <w:tr w:rsidR="00BC1BDB" w:rsidRPr="00BC1BDB" w14:paraId="3374609C" w14:textId="77777777" w:rsidTr="00BC1BDB">
        <w:tc>
          <w:tcPr>
            <w:tcW w:w="2376" w:type="dxa"/>
          </w:tcPr>
          <w:p w14:paraId="6688342A" w14:textId="77777777" w:rsidR="00354B8D" w:rsidRPr="00BC1BDB" w:rsidRDefault="00354B8D" w:rsidP="009D49C5">
            <w:pPr>
              <w:rPr>
                <w:b/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F</w:t>
            </w:r>
            <w:r w:rsidR="00901E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14:paraId="12462054" w14:textId="77777777" w:rsidR="00354B8D" w:rsidRPr="00BC1BDB" w:rsidRDefault="00BC1BDB" w:rsidP="00AB33CE">
            <w:pPr>
              <w:rPr>
                <w:b/>
                <w:sz w:val="22"/>
                <w:szCs w:val="22"/>
              </w:rPr>
            </w:pPr>
            <w:r w:rsidRPr="00BC1BDB">
              <w:rPr>
                <w:sz w:val="22"/>
              </w:rPr>
              <w:t>PEU_W01, PEU_W02</w:t>
            </w:r>
          </w:p>
        </w:tc>
        <w:tc>
          <w:tcPr>
            <w:tcW w:w="4358" w:type="dxa"/>
          </w:tcPr>
          <w:p w14:paraId="2752EDAA" w14:textId="77777777" w:rsidR="00354B8D" w:rsidRPr="00BC1BDB" w:rsidRDefault="00354B8D" w:rsidP="00AB33CE">
            <w:pPr>
              <w:rPr>
                <w:b/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Prezentacja na forum grupy oceniana przez prowadzącego</w:t>
            </w:r>
          </w:p>
        </w:tc>
      </w:tr>
      <w:tr w:rsidR="00BC1BDB" w:rsidRPr="00BC1BDB" w14:paraId="0D2BEB92" w14:textId="77777777" w:rsidTr="00BC1BDB">
        <w:tc>
          <w:tcPr>
            <w:tcW w:w="2376" w:type="dxa"/>
          </w:tcPr>
          <w:p w14:paraId="12AB0FF3" w14:textId="77777777" w:rsidR="00BC1BDB" w:rsidRPr="00BC1BDB" w:rsidRDefault="00BC1BDB" w:rsidP="00BC1BDB">
            <w:pPr>
              <w:rPr>
                <w:b/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F</w:t>
            </w:r>
            <w:r w:rsidR="00901E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478F977F" w14:textId="77777777" w:rsidR="00BC1BDB" w:rsidRPr="00BC1BDB" w:rsidRDefault="00BC1BDB" w:rsidP="00BC1BDB">
            <w:pPr>
              <w:rPr>
                <w:b/>
                <w:sz w:val="22"/>
                <w:szCs w:val="22"/>
              </w:rPr>
            </w:pPr>
            <w:r w:rsidRPr="00BC1BDB">
              <w:rPr>
                <w:sz w:val="22"/>
              </w:rPr>
              <w:t>PEU_K01, PEU_K02</w:t>
            </w:r>
          </w:p>
        </w:tc>
        <w:tc>
          <w:tcPr>
            <w:tcW w:w="4358" w:type="dxa"/>
          </w:tcPr>
          <w:p w14:paraId="6AB3C225" w14:textId="77777777" w:rsidR="00BC1BDB" w:rsidRPr="00BC1BDB" w:rsidRDefault="00BC1BDB" w:rsidP="00BC1BDB">
            <w:pPr>
              <w:rPr>
                <w:b/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Oddanie pośrednie projektu</w:t>
            </w:r>
          </w:p>
        </w:tc>
      </w:tr>
      <w:tr w:rsidR="00BC1BDB" w:rsidRPr="00BC1BDB" w14:paraId="140588FF" w14:textId="77777777" w:rsidTr="00BC1BDB">
        <w:tc>
          <w:tcPr>
            <w:tcW w:w="2376" w:type="dxa"/>
          </w:tcPr>
          <w:p w14:paraId="68F9099E" w14:textId="77777777" w:rsidR="007333C4" w:rsidRPr="00BC1BDB" w:rsidRDefault="00901E19" w:rsidP="007C72CA">
            <w:pPr>
              <w:rPr>
                <w:b/>
              </w:rPr>
            </w:pPr>
            <w:r>
              <w:rPr>
                <w:b/>
              </w:rPr>
              <w:t>F3</w:t>
            </w:r>
          </w:p>
        </w:tc>
        <w:tc>
          <w:tcPr>
            <w:tcW w:w="2552" w:type="dxa"/>
          </w:tcPr>
          <w:p w14:paraId="34F2DA7A" w14:textId="77777777" w:rsidR="007333C4" w:rsidRPr="00BC1BDB" w:rsidRDefault="00BC1BDB" w:rsidP="00AC4510">
            <w:pPr>
              <w:rPr>
                <w:b/>
                <w:sz w:val="22"/>
                <w:szCs w:val="22"/>
              </w:rPr>
            </w:pPr>
            <w:r w:rsidRPr="00BC1BDB">
              <w:rPr>
                <w:sz w:val="22"/>
              </w:rPr>
              <w:t>PEU_W01, PEU_W02, PEU_U01, PEU_U02</w:t>
            </w:r>
          </w:p>
        </w:tc>
        <w:tc>
          <w:tcPr>
            <w:tcW w:w="4358" w:type="dxa"/>
          </w:tcPr>
          <w:p w14:paraId="63B43942" w14:textId="77777777" w:rsidR="007333C4" w:rsidRPr="00BC1BDB" w:rsidRDefault="00354B8D" w:rsidP="007C72CA">
            <w:pPr>
              <w:rPr>
                <w:b/>
                <w:sz w:val="22"/>
                <w:szCs w:val="22"/>
              </w:rPr>
            </w:pPr>
            <w:r w:rsidRPr="00BC1BDB">
              <w:rPr>
                <w:b/>
                <w:sz w:val="22"/>
                <w:szCs w:val="22"/>
              </w:rPr>
              <w:t>Oddanie końcowe projektu</w:t>
            </w:r>
          </w:p>
        </w:tc>
      </w:tr>
      <w:tr w:rsidR="00901E19" w:rsidRPr="00BC1BDB" w14:paraId="54396F9B" w14:textId="77777777" w:rsidTr="001715CD">
        <w:tc>
          <w:tcPr>
            <w:tcW w:w="9286" w:type="dxa"/>
            <w:gridSpan w:val="3"/>
          </w:tcPr>
          <w:p w14:paraId="33656751" w14:textId="77777777" w:rsidR="00901E19" w:rsidRPr="00901E19" w:rsidRDefault="00901E19" w:rsidP="007C72CA">
            <w:pPr>
              <w:rPr>
                <w:b/>
                <w:sz w:val="22"/>
                <w:szCs w:val="22"/>
              </w:rPr>
            </w:pPr>
            <w:r w:rsidRPr="00901E19">
              <w:rPr>
                <w:b/>
                <w:sz w:val="22"/>
                <w:szCs w:val="22"/>
              </w:rPr>
              <w:t xml:space="preserve">P = </w:t>
            </w:r>
            <w:r>
              <w:rPr>
                <w:b/>
                <w:sz w:val="22"/>
                <w:szCs w:val="22"/>
              </w:rPr>
              <w:t>10% F1 + 40% F2 + 50%F3</w:t>
            </w:r>
          </w:p>
        </w:tc>
      </w:tr>
    </w:tbl>
    <w:p w14:paraId="3A7B7DB4" w14:textId="77777777" w:rsidR="00067B47" w:rsidRPr="00BC1BDB" w:rsidRDefault="00067B47">
      <w:pPr>
        <w:rPr>
          <w:sz w:val="12"/>
          <w:szCs w:val="12"/>
        </w:rPr>
      </w:pPr>
    </w:p>
    <w:p w14:paraId="2E92278D" w14:textId="77777777" w:rsidR="009A33BF" w:rsidRPr="00BC1BDB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1BDB" w:rsidRPr="00BC1BDB" w14:paraId="10383C61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418CD" w14:textId="77777777" w:rsidR="009A3831" w:rsidRPr="00BC1BDB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C1BDB">
              <w:rPr>
                <w:b/>
                <w:bCs/>
              </w:rPr>
              <w:t>LITERATURA PODSTAWOWA I UZUPEŁNIAJĄCA</w:t>
            </w:r>
          </w:p>
        </w:tc>
      </w:tr>
      <w:tr w:rsidR="00BC1BDB" w:rsidRPr="00BC1BDB" w14:paraId="31A0A07D" w14:textId="77777777" w:rsidTr="00477F0D">
        <w:trPr>
          <w:trHeight w:val="155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7108CA" w14:textId="77777777" w:rsidR="002B5912" w:rsidRPr="00BC1BDB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036B0607" w14:textId="77777777" w:rsidR="002B5912" w:rsidRPr="00BC1BDB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BC1BDB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BD2E973" w14:textId="77777777" w:rsidR="008B6575" w:rsidRPr="00BC1BDB" w:rsidRDefault="008B6575" w:rsidP="008B657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  <w:lang w:val="en-US"/>
              </w:rPr>
              <w:t xml:space="preserve">COMMUNITY PLACES. </w:t>
            </w:r>
            <w:r w:rsidRPr="00BC1BDB">
              <w:rPr>
                <w:i/>
                <w:sz w:val="22"/>
                <w:szCs w:val="22"/>
                <w:lang w:val="en-US"/>
              </w:rPr>
              <w:t>Community Planning Toolkit - Community Engagement</w:t>
            </w:r>
            <w:r w:rsidRPr="00BC1BDB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C1BDB">
              <w:rPr>
                <w:sz w:val="22"/>
                <w:szCs w:val="22"/>
              </w:rPr>
              <w:t>Community</w:t>
            </w:r>
            <w:proofErr w:type="spellEnd"/>
            <w:r w:rsidRPr="00BC1BDB">
              <w:rPr>
                <w:sz w:val="22"/>
                <w:szCs w:val="22"/>
              </w:rPr>
              <w:t xml:space="preserve"> </w:t>
            </w:r>
            <w:proofErr w:type="spellStart"/>
            <w:r w:rsidRPr="00BC1BDB">
              <w:rPr>
                <w:sz w:val="22"/>
                <w:szCs w:val="22"/>
              </w:rPr>
              <w:t>planning</w:t>
            </w:r>
            <w:proofErr w:type="spellEnd"/>
            <w:r w:rsidRPr="00BC1BDB">
              <w:rPr>
                <w:sz w:val="22"/>
                <w:szCs w:val="22"/>
              </w:rPr>
              <w:t xml:space="preserve"> </w:t>
            </w:r>
            <w:proofErr w:type="spellStart"/>
            <w:r w:rsidRPr="00BC1BDB">
              <w:rPr>
                <w:sz w:val="22"/>
                <w:szCs w:val="22"/>
              </w:rPr>
              <w:t>toolkit</w:t>
            </w:r>
            <w:proofErr w:type="spellEnd"/>
            <w:r w:rsidRPr="00BC1BDB">
              <w:rPr>
                <w:sz w:val="22"/>
                <w:szCs w:val="22"/>
              </w:rPr>
              <w:t xml:space="preserve"> 2014.</w:t>
            </w:r>
          </w:p>
          <w:p w14:paraId="2552AF61" w14:textId="77777777" w:rsidR="008B6575" w:rsidRPr="00BC1BDB" w:rsidRDefault="008B6575" w:rsidP="008B657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BC1BDB">
              <w:rPr>
                <w:sz w:val="22"/>
                <w:szCs w:val="22"/>
                <w:lang w:val="en-US"/>
              </w:rPr>
              <w:t xml:space="preserve">DAMURSKI Ł., </w:t>
            </w:r>
            <w:r w:rsidRPr="00BC1BDB">
              <w:rPr>
                <w:i/>
                <w:sz w:val="22"/>
                <w:szCs w:val="22"/>
                <w:lang w:val="en-US"/>
              </w:rPr>
              <w:t>From formal to semi-formal and informal communication in urban planning: insights from Polish municipalities</w:t>
            </w:r>
            <w:r w:rsidRPr="00BC1BDB">
              <w:rPr>
                <w:sz w:val="22"/>
                <w:szCs w:val="22"/>
                <w:lang w:val="en-US"/>
              </w:rPr>
              <w:t>, "European Planning Studies" 2015, s. 1-20.</w:t>
            </w:r>
          </w:p>
          <w:p w14:paraId="701EE477" w14:textId="77777777" w:rsidR="008B6575" w:rsidRPr="00BC1BDB" w:rsidRDefault="008B6575" w:rsidP="008B657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BC1BDB">
              <w:rPr>
                <w:sz w:val="22"/>
                <w:szCs w:val="22"/>
                <w:lang w:val="en-US"/>
              </w:rPr>
              <w:t xml:space="preserve">DEMETER A., </w:t>
            </w:r>
            <w:r w:rsidRPr="00BC1BDB">
              <w:rPr>
                <w:i/>
                <w:sz w:val="22"/>
                <w:szCs w:val="22"/>
                <w:lang w:val="en-US"/>
              </w:rPr>
              <w:t>Sure Toolkit On Participative Planning</w:t>
            </w:r>
            <w:r w:rsidRPr="00BC1BDB">
              <w:rPr>
                <w:sz w:val="22"/>
                <w:szCs w:val="22"/>
                <w:lang w:val="en-US"/>
              </w:rPr>
              <w:t xml:space="preserve">. URBACT II. </w:t>
            </w:r>
            <w:proofErr w:type="spellStart"/>
            <w:r w:rsidRPr="00BC1BDB">
              <w:rPr>
                <w:sz w:val="22"/>
                <w:szCs w:val="22"/>
                <w:lang w:val="en-US"/>
              </w:rPr>
              <w:t>Programme</w:t>
            </w:r>
            <w:proofErr w:type="spellEnd"/>
            <w:r w:rsidRPr="00BC1BDB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C1BDB">
              <w:rPr>
                <w:sz w:val="22"/>
                <w:szCs w:val="22"/>
                <w:lang w:val="en-US"/>
              </w:rPr>
              <w:t>Holdacska</w:t>
            </w:r>
            <w:proofErr w:type="spellEnd"/>
            <w:r w:rsidRPr="00BC1BD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1BDB">
              <w:rPr>
                <w:sz w:val="22"/>
                <w:szCs w:val="22"/>
                <w:lang w:val="en-US"/>
              </w:rPr>
              <w:t>Bt</w:t>
            </w:r>
            <w:proofErr w:type="spellEnd"/>
            <w:r w:rsidRPr="00BC1BDB">
              <w:rPr>
                <w:sz w:val="22"/>
                <w:szCs w:val="22"/>
                <w:lang w:val="en-US"/>
              </w:rPr>
              <w:t xml:space="preserve"> 2012.</w:t>
            </w:r>
          </w:p>
          <w:p w14:paraId="6C2FAD54" w14:textId="77777777" w:rsidR="008B6575" w:rsidRPr="00BC1BDB" w:rsidRDefault="008B6575" w:rsidP="008B657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BC1BDB">
              <w:rPr>
                <w:sz w:val="22"/>
                <w:szCs w:val="22"/>
                <w:lang w:val="en-US"/>
              </w:rPr>
              <w:t xml:space="preserve">INNES J.E., BOOHER D.E., </w:t>
            </w:r>
            <w:r w:rsidRPr="00BC1BDB">
              <w:rPr>
                <w:i/>
                <w:sz w:val="22"/>
                <w:szCs w:val="22"/>
                <w:lang w:val="en-US"/>
              </w:rPr>
              <w:t>Planning with complexity. An introduction to collaborative rationality for public policy</w:t>
            </w:r>
            <w:r w:rsidRPr="00BC1BDB">
              <w:rPr>
                <w:sz w:val="22"/>
                <w:szCs w:val="22"/>
                <w:lang w:val="en-US"/>
              </w:rPr>
              <w:t>, New York 2010.</w:t>
            </w:r>
          </w:p>
          <w:p w14:paraId="7C195258" w14:textId="77777777" w:rsidR="008B6575" w:rsidRPr="00BC1BDB" w:rsidRDefault="008B6575" w:rsidP="008B657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 xml:space="preserve">PAWŁOWSKA K., </w:t>
            </w:r>
            <w:r w:rsidRPr="00BC1BDB">
              <w:rPr>
                <w:i/>
                <w:sz w:val="22"/>
                <w:szCs w:val="22"/>
              </w:rPr>
              <w:t>Przeciwdziałanie konfliktom wokół ochrony i kształtowania krajobrazu. Partycypacja społeczna, debata publiczna, negocjacje</w:t>
            </w:r>
            <w:r w:rsidRPr="00BC1BDB">
              <w:rPr>
                <w:sz w:val="22"/>
                <w:szCs w:val="22"/>
              </w:rPr>
              <w:t>. Politechnika Krakowska im T. Kościuszki, Kraków 2008.</w:t>
            </w:r>
          </w:p>
          <w:p w14:paraId="7278EA49" w14:textId="77777777" w:rsidR="006F01A6" w:rsidRPr="00BC1BDB" w:rsidRDefault="006F01A6"/>
          <w:p w14:paraId="23C0D726" w14:textId="77777777" w:rsidR="002B5912" w:rsidRPr="00BC1BDB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BC1BDB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0B575D3D" w14:textId="7437AC3D" w:rsidR="00A62C57" w:rsidRPr="00BC1BDB" w:rsidRDefault="00A62C57" w:rsidP="009B6E0C">
            <w:pPr>
              <w:ind w:left="730"/>
              <w:jc w:val="both"/>
              <w:rPr>
                <w:sz w:val="22"/>
                <w:szCs w:val="22"/>
              </w:rPr>
            </w:pPr>
            <w:r w:rsidRPr="00BC1BDB">
              <w:rPr>
                <w:sz w:val="22"/>
                <w:szCs w:val="22"/>
              </w:rPr>
              <w:t>-</w:t>
            </w:r>
          </w:p>
        </w:tc>
      </w:tr>
      <w:tr w:rsidR="00BC1BDB" w:rsidRPr="00BC1BDB" w14:paraId="0F9B301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9F24" w14:textId="77777777" w:rsidR="009A3831" w:rsidRPr="00BC1BDB" w:rsidRDefault="00C84573">
            <w:pPr>
              <w:snapToGrid w:val="0"/>
              <w:rPr>
                <w:b/>
                <w:bCs/>
              </w:rPr>
            </w:pPr>
            <w:r w:rsidRPr="00BC1BDB">
              <w:rPr>
                <w:b/>
                <w:bCs/>
              </w:rPr>
              <w:t xml:space="preserve">OPIEKUN </w:t>
            </w:r>
            <w:r w:rsidR="009A3831" w:rsidRPr="00BC1BDB">
              <w:rPr>
                <w:b/>
                <w:bCs/>
              </w:rPr>
              <w:t>PRZEDMIOT</w:t>
            </w:r>
            <w:r w:rsidRPr="00BC1BDB">
              <w:rPr>
                <w:b/>
                <w:bCs/>
              </w:rPr>
              <w:t>U</w:t>
            </w:r>
            <w:r w:rsidR="009A3831" w:rsidRPr="00BC1BDB">
              <w:rPr>
                <w:b/>
                <w:bCs/>
              </w:rPr>
              <w:t xml:space="preserve"> (IMIĘ, NAZWISKO, ADRES E-MAIL)</w:t>
            </w:r>
          </w:p>
        </w:tc>
      </w:tr>
      <w:tr w:rsidR="00BC1BDB" w:rsidRPr="00BC1BDB" w14:paraId="65BA39E7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01674" w14:textId="77777777" w:rsidR="009A3831" w:rsidRPr="00BC1BDB" w:rsidRDefault="00477F0D" w:rsidP="0085533D">
            <w:pPr>
              <w:snapToGrid w:val="0"/>
              <w:ind w:left="360"/>
              <w:rPr>
                <w:b/>
                <w:bCs/>
              </w:rPr>
            </w:pPr>
            <w:r w:rsidRPr="00BC1BDB">
              <w:rPr>
                <w:b/>
                <w:bCs/>
              </w:rPr>
              <w:t xml:space="preserve">Łukasz </w:t>
            </w:r>
            <w:proofErr w:type="spellStart"/>
            <w:r w:rsidRPr="00BC1BDB">
              <w:rPr>
                <w:b/>
                <w:bCs/>
              </w:rPr>
              <w:t>Damurski</w:t>
            </w:r>
            <w:proofErr w:type="spellEnd"/>
            <w:r w:rsidRPr="00BC1BDB">
              <w:rPr>
                <w:b/>
                <w:bCs/>
              </w:rPr>
              <w:t xml:space="preserve">, </w:t>
            </w:r>
            <w:r w:rsidRPr="0098295B">
              <w:rPr>
                <w:b/>
                <w:bCs/>
              </w:rPr>
              <w:t>lukasz.damurski@pwr.edu.pl</w:t>
            </w:r>
            <w:r w:rsidRPr="00BC1BDB">
              <w:rPr>
                <w:b/>
                <w:bCs/>
              </w:rPr>
              <w:t xml:space="preserve"> </w:t>
            </w:r>
          </w:p>
        </w:tc>
      </w:tr>
    </w:tbl>
    <w:p w14:paraId="344C43FC" w14:textId="77777777" w:rsidR="00CB759A" w:rsidRPr="00BC1BDB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RPr="00BC1BDB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74B7F" w14:textId="77777777" w:rsidR="003A7CDD" w:rsidRDefault="003A7CDD">
      <w:r>
        <w:separator/>
      </w:r>
    </w:p>
  </w:endnote>
  <w:endnote w:type="continuationSeparator" w:id="0">
    <w:p w14:paraId="12D80747" w14:textId="77777777" w:rsidR="003A7CDD" w:rsidRDefault="003A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1254C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0CA52" w14:textId="77777777" w:rsidR="003A7CDD" w:rsidRDefault="003A7CDD">
      <w:r>
        <w:separator/>
      </w:r>
    </w:p>
  </w:footnote>
  <w:footnote w:type="continuationSeparator" w:id="0">
    <w:p w14:paraId="288E9357" w14:textId="77777777" w:rsidR="003A7CDD" w:rsidRDefault="003A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33BA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0154C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6BA972E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C4B9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9"/>
  </w:num>
  <w:num w:numId="18">
    <w:abstractNumId w:val="16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47240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471B2"/>
    <w:rsid w:val="00154894"/>
    <w:rsid w:val="00157016"/>
    <w:rsid w:val="0016135A"/>
    <w:rsid w:val="00161417"/>
    <w:rsid w:val="00182C94"/>
    <w:rsid w:val="00184EAE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8308A"/>
    <w:rsid w:val="0028443D"/>
    <w:rsid w:val="00292BFC"/>
    <w:rsid w:val="00295A32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52C75"/>
    <w:rsid w:val="00354B8D"/>
    <w:rsid w:val="00361AB9"/>
    <w:rsid w:val="003810E9"/>
    <w:rsid w:val="00382EAA"/>
    <w:rsid w:val="00390B75"/>
    <w:rsid w:val="003A7CDD"/>
    <w:rsid w:val="003B0682"/>
    <w:rsid w:val="003B0A30"/>
    <w:rsid w:val="003C37E7"/>
    <w:rsid w:val="003C650C"/>
    <w:rsid w:val="003F183E"/>
    <w:rsid w:val="003F5F77"/>
    <w:rsid w:val="00407B87"/>
    <w:rsid w:val="00434D81"/>
    <w:rsid w:val="00445A01"/>
    <w:rsid w:val="004645B6"/>
    <w:rsid w:val="00474FDF"/>
    <w:rsid w:val="00476124"/>
    <w:rsid w:val="00477042"/>
    <w:rsid w:val="00477F0D"/>
    <w:rsid w:val="00480AC6"/>
    <w:rsid w:val="00487489"/>
    <w:rsid w:val="004A69E4"/>
    <w:rsid w:val="004A7DEB"/>
    <w:rsid w:val="004A7FFC"/>
    <w:rsid w:val="004B2951"/>
    <w:rsid w:val="004C4B53"/>
    <w:rsid w:val="004D36CA"/>
    <w:rsid w:val="004D418D"/>
    <w:rsid w:val="004D7607"/>
    <w:rsid w:val="005030BB"/>
    <w:rsid w:val="0050644A"/>
    <w:rsid w:val="005454F1"/>
    <w:rsid w:val="005475EE"/>
    <w:rsid w:val="005532CF"/>
    <w:rsid w:val="00556547"/>
    <w:rsid w:val="00562C35"/>
    <w:rsid w:val="00562E32"/>
    <w:rsid w:val="00572A3B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F00BD"/>
    <w:rsid w:val="005F4194"/>
    <w:rsid w:val="00603641"/>
    <w:rsid w:val="00603C29"/>
    <w:rsid w:val="00621B56"/>
    <w:rsid w:val="00623FE8"/>
    <w:rsid w:val="00637843"/>
    <w:rsid w:val="00641114"/>
    <w:rsid w:val="00663BA2"/>
    <w:rsid w:val="006858A7"/>
    <w:rsid w:val="006B0D90"/>
    <w:rsid w:val="006C4C3E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81236"/>
    <w:rsid w:val="00794A39"/>
    <w:rsid w:val="007B30F9"/>
    <w:rsid w:val="007C58F9"/>
    <w:rsid w:val="007C6787"/>
    <w:rsid w:val="007C72CA"/>
    <w:rsid w:val="007D1760"/>
    <w:rsid w:val="007D46F8"/>
    <w:rsid w:val="007D5C79"/>
    <w:rsid w:val="007E686C"/>
    <w:rsid w:val="008011DB"/>
    <w:rsid w:val="008112FE"/>
    <w:rsid w:val="00813723"/>
    <w:rsid w:val="00820B51"/>
    <w:rsid w:val="0085533D"/>
    <w:rsid w:val="008730C1"/>
    <w:rsid w:val="00874AAA"/>
    <w:rsid w:val="00875BE6"/>
    <w:rsid w:val="008A0AE7"/>
    <w:rsid w:val="008A41E4"/>
    <w:rsid w:val="008B3399"/>
    <w:rsid w:val="008B5933"/>
    <w:rsid w:val="008B6575"/>
    <w:rsid w:val="008C3907"/>
    <w:rsid w:val="008C4D57"/>
    <w:rsid w:val="008F1AD2"/>
    <w:rsid w:val="008F5F86"/>
    <w:rsid w:val="00901E19"/>
    <w:rsid w:val="00915194"/>
    <w:rsid w:val="00937508"/>
    <w:rsid w:val="009639EB"/>
    <w:rsid w:val="00965E7F"/>
    <w:rsid w:val="0096719C"/>
    <w:rsid w:val="00977663"/>
    <w:rsid w:val="0098295B"/>
    <w:rsid w:val="009830A7"/>
    <w:rsid w:val="009863BD"/>
    <w:rsid w:val="00990D32"/>
    <w:rsid w:val="00997BB3"/>
    <w:rsid w:val="009A33BF"/>
    <w:rsid w:val="009A3831"/>
    <w:rsid w:val="009B6E0C"/>
    <w:rsid w:val="009B74F0"/>
    <w:rsid w:val="009D49C5"/>
    <w:rsid w:val="009E23F5"/>
    <w:rsid w:val="009E431C"/>
    <w:rsid w:val="009E57E4"/>
    <w:rsid w:val="00A12397"/>
    <w:rsid w:val="00A12B4B"/>
    <w:rsid w:val="00A309E9"/>
    <w:rsid w:val="00A405D5"/>
    <w:rsid w:val="00A62C57"/>
    <w:rsid w:val="00A677CF"/>
    <w:rsid w:val="00A71232"/>
    <w:rsid w:val="00A73274"/>
    <w:rsid w:val="00AA3924"/>
    <w:rsid w:val="00AB33CE"/>
    <w:rsid w:val="00AB78D3"/>
    <w:rsid w:val="00AC0C11"/>
    <w:rsid w:val="00AC4224"/>
    <w:rsid w:val="00AC4510"/>
    <w:rsid w:val="00AD1139"/>
    <w:rsid w:val="00AD643A"/>
    <w:rsid w:val="00B03744"/>
    <w:rsid w:val="00B1282C"/>
    <w:rsid w:val="00B13812"/>
    <w:rsid w:val="00B15D5B"/>
    <w:rsid w:val="00B1631C"/>
    <w:rsid w:val="00B3200B"/>
    <w:rsid w:val="00B3552F"/>
    <w:rsid w:val="00B43849"/>
    <w:rsid w:val="00B4771F"/>
    <w:rsid w:val="00B53E01"/>
    <w:rsid w:val="00B71E6A"/>
    <w:rsid w:val="00B721DE"/>
    <w:rsid w:val="00B82201"/>
    <w:rsid w:val="00B972A9"/>
    <w:rsid w:val="00B975A9"/>
    <w:rsid w:val="00BA26EE"/>
    <w:rsid w:val="00BC1BDB"/>
    <w:rsid w:val="00BE27A3"/>
    <w:rsid w:val="00BF38AF"/>
    <w:rsid w:val="00BF4F26"/>
    <w:rsid w:val="00BF7652"/>
    <w:rsid w:val="00C1459D"/>
    <w:rsid w:val="00C16DC6"/>
    <w:rsid w:val="00C24AE7"/>
    <w:rsid w:val="00C35AC8"/>
    <w:rsid w:val="00C40469"/>
    <w:rsid w:val="00C44F4D"/>
    <w:rsid w:val="00C45CB2"/>
    <w:rsid w:val="00C476A2"/>
    <w:rsid w:val="00C54939"/>
    <w:rsid w:val="00C84573"/>
    <w:rsid w:val="00C87AD1"/>
    <w:rsid w:val="00CA5C4D"/>
    <w:rsid w:val="00CB759A"/>
    <w:rsid w:val="00CC204D"/>
    <w:rsid w:val="00CE0349"/>
    <w:rsid w:val="00CF085B"/>
    <w:rsid w:val="00D10320"/>
    <w:rsid w:val="00D332B9"/>
    <w:rsid w:val="00D33808"/>
    <w:rsid w:val="00D376AB"/>
    <w:rsid w:val="00D552A5"/>
    <w:rsid w:val="00D76C38"/>
    <w:rsid w:val="00D81453"/>
    <w:rsid w:val="00D8510D"/>
    <w:rsid w:val="00DA2E73"/>
    <w:rsid w:val="00DA525E"/>
    <w:rsid w:val="00DB58D8"/>
    <w:rsid w:val="00DB7C62"/>
    <w:rsid w:val="00DC16A5"/>
    <w:rsid w:val="00DC5082"/>
    <w:rsid w:val="00DD77EE"/>
    <w:rsid w:val="00DE2D57"/>
    <w:rsid w:val="00E022A7"/>
    <w:rsid w:val="00E051BD"/>
    <w:rsid w:val="00E406F9"/>
    <w:rsid w:val="00E40C64"/>
    <w:rsid w:val="00E4235B"/>
    <w:rsid w:val="00E42515"/>
    <w:rsid w:val="00E52DD3"/>
    <w:rsid w:val="00E5380C"/>
    <w:rsid w:val="00E646A1"/>
    <w:rsid w:val="00E75F86"/>
    <w:rsid w:val="00E76872"/>
    <w:rsid w:val="00EB330B"/>
    <w:rsid w:val="00EB39D6"/>
    <w:rsid w:val="00EB41AE"/>
    <w:rsid w:val="00EC279C"/>
    <w:rsid w:val="00ED0D2C"/>
    <w:rsid w:val="00ED7792"/>
    <w:rsid w:val="00ED7A4C"/>
    <w:rsid w:val="00EE15C1"/>
    <w:rsid w:val="00EE3698"/>
    <w:rsid w:val="00EF2200"/>
    <w:rsid w:val="00EF221E"/>
    <w:rsid w:val="00EF2E0E"/>
    <w:rsid w:val="00F06760"/>
    <w:rsid w:val="00F138A7"/>
    <w:rsid w:val="00F23EB3"/>
    <w:rsid w:val="00F2749F"/>
    <w:rsid w:val="00F33A26"/>
    <w:rsid w:val="00F4058A"/>
    <w:rsid w:val="00F44730"/>
    <w:rsid w:val="00F516A0"/>
    <w:rsid w:val="00F60A81"/>
    <w:rsid w:val="00F62928"/>
    <w:rsid w:val="00F64B62"/>
    <w:rsid w:val="00F84BEE"/>
    <w:rsid w:val="00F86CBB"/>
    <w:rsid w:val="00F96362"/>
    <w:rsid w:val="00FB2632"/>
    <w:rsid w:val="00FC3901"/>
    <w:rsid w:val="00FC77E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2370586"/>
  <w15:docId w15:val="{6642959B-52D5-47DD-9AEE-CAAB3618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4724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4724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724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4724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4724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4724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4724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4724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47240"/>
  </w:style>
  <w:style w:type="character" w:customStyle="1" w:styleId="WW8Num3z1">
    <w:name w:val="WW8Num3z1"/>
    <w:rsid w:val="0004724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47240"/>
  </w:style>
  <w:style w:type="character" w:styleId="Hipercze">
    <w:name w:val="Hyperlink"/>
    <w:rsid w:val="00047240"/>
    <w:rPr>
      <w:color w:val="0000FF"/>
      <w:u w:val="single"/>
    </w:rPr>
  </w:style>
  <w:style w:type="character" w:styleId="Numerstrony">
    <w:name w:val="page number"/>
    <w:basedOn w:val="Domylnaczcionkaakapitu1"/>
    <w:rsid w:val="00047240"/>
  </w:style>
  <w:style w:type="character" w:styleId="UyteHipercze">
    <w:name w:val="FollowedHyperlink"/>
    <w:rsid w:val="00047240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4724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47240"/>
    <w:pPr>
      <w:jc w:val="center"/>
    </w:pPr>
  </w:style>
  <w:style w:type="paragraph" w:styleId="Lista">
    <w:name w:val="List"/>
    <w:basedOn w:val="Tekstpodstawowy"/>
    <w:rsid w:val="00047240"/>
    <w:rPr>
      <w:rFonts w:cs="Mangal"/>
    </w:rPr>
  </w:style>
  <w:style w:type="paragraph" w:customStyle="1" w:styleId="Podpis2">
    <w:name w:val="Podpis2"/>
    <w:basedOn w:val="Normalny"/>
    <w:rsid w:val="0004724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47240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4724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47240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47240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47240"/>
    <w:rPr>
      <w:sz w:val="22"/>
    </w:rPr>
  </w:style>
  <w:style w:type="paragraph" w:styleId="Nagwek">
    <w:name w:val="header"/>
    <w:basedOn w:val="Normalny"/>
    <w:rsid w:val="00047240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47240"/>
    <w:pPr>
      <w:suppressLineNumbers/>
    </w:pPr>
  </w:style>
  <w:style w:type="paragraph" w:customStyle="1" w:styleId="Nagwektabeli">
    <w:name w:val="Nagłówek tabeli"/>
    <w:basedOn w:val="Zawartotabeli"/>
    <w:rsid w:val="0004724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47240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71303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21456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78920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131479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75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50ABB-1BC6-4C3A-A31C-66F41FFC3BF7}">
  <ds:schemaRefs>
    <ds:schemaRef ds:uri="http://schemas.microsoft.com/office/infopath/2007/PartnerControls"/>
    <ds:schemaRef ds:uri="http://purl.org/dc/elements/1.1/"/>
    <ds:schemaRef ds:uri="http://purl.org/dc/terms/"/>
    <ds:schemaRef ds:uri="e47cc9cf-e2a4-47f9-996a-9adc16e17550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133eaf75-6719-4389-9120-0c4ec978077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CF8616-4521-4043-B93D-4DC8EB672445}"/>
</file>

<file path=customXml/itemProps4.xml><?xml version="1.0" encoding="utf-8"?>
<ds:datastoreItem xmlns:ds="http://schemas.openxmlformats.org/officeDocument/2006/customXml" ds:itemID="{0296B405-73ED-4413-A2A6-F7231EB9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15</cp:revision>
  <cp:lastPrinted>2019-01-14T10:42:00Z</cp:lastPrinted>
  <dcterms:created xsi:type="dcterms:W3CDTF">2020-10-16T19:20:00Z</dcterms:created>
  <dcterms:modified xsi:type="dcterms:W3CDTF">2021-02-04T11:45:00Z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